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E11" w:rsidRPr="00F63E11" w:rsidRDefault="00F63E11" w:rsidP="00F63E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ПОЯСНИТЕЛЬНАЯ ЗАПИСКА ПО   ПРЕДМЕТУ «ОКРУЖАЮЩИЙ МИР» </w:t>
      </w:r>
    </w:p>
    <w:p w:rsidR="00F63E11" w:rsidRPr="00F63E11" w:rsidRDefault="00F63E11" w:rsidP="00F63E11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63E11">
        <w:rPr>
          <w:rFonts w:ascii="Times New Roman" w:eastAsia="Calibri" w:hAnsi="Times New Roman" w:cs="Times New Roman"/>
          <w:spacing w:val="-4"/>
          <w:sz w:val="24"/>
          <w:szCs w:val="24"/>
          <w:lang w:eastAsia="zh-CN"/>
        </w:rPr>
        <w:t>Рабочая программа по окружающему миру для 4 класса разработана на основе следующих нормативных документов, регламентирующих деятельность учителя предметника</w:t>
      </w:r>
      <w:r w:rsidRPr="00F63E11">
        <w:rPr>
          <w:rFonts w:ascii="Times New Roman" w:eastAsia="Calibri" w:hAnsi="Times New Roman" w:cs="Times New Roman"/>
          <w:spacing w:val="-4"/>
          <w:sz w:val="24"/>
          <w:szCs w:val="24"/>
          <w:lang w:val="tt-RU" w:eastAsia="zh-CN"/>
        </w:rPr>
        <w:t>: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Федерального закона от 29.12.2012 №273-ФЗ “Об образовании в Российской Федерации»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Закона РТ от 22.07.2013 №68-ЗРТ «Об образовании»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ФГОС НОО (утвержден приказом минобрнауки России от 6 октября 2009г. №373);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ООП НОО МБОУ «</w:t>
      </w:r>
      <w:r w:rsidRPr="00F63E11">
        <w:rPr>
          <w:rFonts w:ascii="Times New Roman" w:eastAsia="Calibri" w:hAnsi="Times New Roman" w:cs="Times New Roman"/>
          <w:sz w:val="24"/>
          <w:szCs w:val="24"/>
          <w:lang w:val="tt-RU" w:eastAsia="zh-CN"/>
        </w:rPr>
        <w:t>Средняя общеобразовательная школа №117</w:t>
      </w: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» Авиастроительного района г.Казани 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Примерной программы по учебным предметам «Начальная школа» (Москва «Просвещение», 2010г.)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zh-CN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 w:rsidRPr="00F63E11">
        <w:rPr>
          <w:rFonts w:ascii="Times New Roman" w:eastAsia="Calibri" w:hAnsi="Times New Roman" w:cs="Times New Roman"/>
          <w:sz w:val="24"/>
          <w:szCs w:val="24"/>
          <w:lang w:val="tt-RU" w:eastAsia="zh-CN"/>
        </w:rPr>
        <w:t>(приказ № 253 от 31 марта 2014 года)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val="tt-RU" w:eastAsia="zh-CN"/>
        </w:rPr>
        <w:t xml:space="preserve">Учебного плана муниципального бюджетного общеобразовательного учреждения  </w:t>
      </w: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«</w:t>
      </w:r>
      <w:r w:rsidRPr="00F63E11">
        <w:rPr>
          <w:rFonts w:ascii="Times New Roman" w:eastAsia="Calibri" w:hAnsi="Times New Roman" w:cs="Times New Roman"/>
          <w:sz w:val="24"/>
          <w:szCs w:val="24"/>
          <w:lang w:val="tt-RU" w:eastAsia="zh-CN"/>
        </w:rPr>
        <w:t>Средняя общеобразовательная школа №117</w:t>
      </w: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» Авиастроительного района г.Казани</w:t>
      </w:r>
    </w:p>
    <w:p w:rsidR="00F63E11" w:rsidRPr="00F63E11" w:rsidRDefault="00F63E11" w:rsidP="00F63E11">
      <w:pPr>
        <w:numPr>
          <w:ilvl w:val="0"/>
          <w:numId w:val="37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>Годового календарного учебного графика МБОУ «Школа№117»</w:t>
      </w:r>
    </w:p>
    <w:p w:rsidR="00F63E11" w:rsidRPr="00F63E11" w:rsidRDefault="00F63E11" w:rsidP="00F63E11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9.УМК:  программы курса </w:t>
      </w:r>
      <w:r w:rsidRPr="00F63E11">
        <w:rPr>
          <w:rFonts w:ascii="Times New Roman" w:eastAsia="Times New Roman" w:hAnsi="Times New Roman" w:cs="Times New Roman"/>
          <w:sz w:val="24"/>
          <w:szCs w:val="24"/>
          <w:lang w:eastAsia="zh-CN"/>
        </w:rPr>
        <w:t>Плешаков А.А., Новицкая М.Ю. Окружающий мир. Учебник. 4 класс. В 2 ч. – М.: «Просвещение», 2018 г.</w:t>
      </w:r>
    </w:p>
    <w:p w:rsidR="00F63E11" w:rsidRDefault="00F63E11" w:rsidP="0051452E">
      <w:pPr>
        <w:suppressAutoHyphens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  школы рабочая программа «Окружающий мир»  в 4 классе составлена из расчета </w:t>
      </w:r>
      <w:r w:rsidRPr="00F63E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 часа в неделю, 70  часов в год (35 недель).</w:t>
      </w:r>
    </w:p>
    <w:p w:rsidR="00EC163F" w:rsidRPr="00F63E11" w:rsidRDefault="00EC163F" w:rsidP="00EC163F">
      <w:pPr>
        <w:suppressAutoHyphens/>
        <w:jc w:val="both"/>
        <w:rPr>
          <w:rFonts w:ascii="Times New Roman" w:eastAsia="Calibri" w:hAnsi="Times New Roman" w:cs="Times New Roman"/>
          <w:b/>
          <w:bCs/>
          <w:kern w:val="1"/>
          <w:lang w:eastAsia="hi-IN" w:bidi="hi-IN"/>
        </w:rPr>
      </w:pPr>
    </w:p>
    <w:p w:rsidR="00EC163F" w:rsidRPr="000D1700" w:rsidRDefault="00EC163F" w:rsidP="00EC163F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b/>
          <w:bCs/>
          <w:kern w:val="1"/>
          <w:lang w:eastAsia="hi-IN" w:bidi="hi-IN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1"/>
          <w:lang w:eastAsia="hi-IN" w:bidi="hi-IN"/>
        </w:rPr>
        <w:t xml:space="preserve">       </w:t>
      </w: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D1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ержание по стандарту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содержания предмета «Окружающий мир» осуществлён на основе следующих ведущих идей: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идея многообразия мира;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идея целостности мира;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идея уважения к миру.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</w:t>
      </w: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теснейшей взаимозависимости людей имеет включение в программу сведений из области экономики, истории, современной социальной жизни, которые присутствуют в программе каждого класса.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миру — это своего рода формула нового отношения к окружающему, основанного на признании самоценности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распознавание природных объектов с помощью специально разработанного для начальной школы атласа-определителя;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моделирование экологических связей с помощью графических и динамических схем (моделей);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природа – 20 часов.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Водные богатства,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(природные условия, растительный и животный мир, особенности труда и быта людей, влияние человека на природу изучаемых зон, охрана природы).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общество. Правила безопасной жизни – 48 часов.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на карте, государственная граница России.Москва—столицаРоссии.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и народы мира. Общее представление о многообразии стран, народов, религий на Земле. Знакомство с несколькими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 Правила безопасного поведения в природе. Правила безопасности при обращении с кошкой и собакой. Экологическая безопасность. Бытовой фильтр для очистки воды, его устройство и использование. Забота о здоровье и безопасности окружающих людей — нравственный долг каждого человека.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Учебник «Окружающий мир» для четвёртого класса включает  четыре раздела: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 -  граждане единого Отечества» -  13 часов;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 родным просторам»  -  20 часов;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реке времени»  -  26 часов;</w:t>
      </w:r>
    </w:p>
    <w:p w:rsidR="00EC163F" w:rsidRPr="000D1700" w:rsidRDefault="00EC163F" w:rsidP="00EC163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 строим будущее России»  -  11</w:t>
      </w:r>
      <w:r w:rsidRPr="000D1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</w:t>
      </w:r>
    </w:p>
    <w:p w:rsidR="00EC163F" w:rsidRPr="00F63E11" w:rsidRDefault="00EC163F" w:rsidP="0051452E">
      <w:pPr>
        <w:suppressAutoHyphens/>
        <w:jc w:val="both"/>
        <w:rPr>
          <w:rFonts w:ascii="Times New Roman" w:eastAsia="Calibri" w:hAnsi="Times New Roman" w:cs="Times New Roman"/>
          <w:b/>
          <w:bCs/>
          <w:kern w:val="1"/>
          <w:lang w:eastAsia="hi-IN" w:bidi="hi-IN"/>
        </w:rPr>
      </w:pPr>
    </w:p>
    <w:p w:rsidR="00BF52BB" w:rsidRPr="00EC163F" w:rsidRDefault="00F63E11" w:rsidP="00EC163F">
      <w:pPr>
        <w:suppressAutoHyphens/>
        <w:spacing w:after="0" w:line="240" w:lineRule="auto"/>
        <w:ind w:left="360"/>
        <w:rPr>
          <w:rFonts w:ascii="Calibri" w:eastAsia="Calibri" w:hAnsi="Calibri" w:cs="Times New Roman"/>
          <w:lang w:eastAsia="zh-CN"/>
        </w:rPr>
      </w:pPr>
      <w:r w:rsidRPr="00F63E11">
        <w:rPr>
          <w:rFonts w:ascii="Times New Roman" w:eastAsia="Times New Roman" w:hAnsi="Times New Roman" w:cs="Times New Roman"/>
          <w:b/>
          <w:bCs/>
          <w:kern w:val="1"/>
          <w:lang w:eastAsia="hi-IN" w:bidi="hi-IN"/>
        </w:rPr>
        <w:t xml:space="preserve">                                                                                                      </w:t>
      </w:r>
      <w:r w:rsidR="00EC163F">
        <w:rPr>
          <w:rFonts w:ascii="Times New Roman" w:eastAsia="Calibri" w:hAnsi="Times New Roman" w:cs="Times New Roman"/>
          <w:b/>
          <w:bCs/>
          <w:kern w:val="1"/>
          <w:lang w:eastAsia="hi-IN" w:bidi="hi-IN"/>
        </w:rPr>
        <w:t>Содержание программы по предмету:</w:t>
      </w:r>
    </w:p>
    <w:p w:rsidR="00BF52BB" w:rsidRDefault="00BF52BB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fe"/>
        <w:tblW w:w="0" w:type="auto"/>
        <w:tblLook w:val="04A0"/>
      </w:tblPr>
      <w:tblGrid>
        <w:gridCol w:w="2518"/>
        <w:gridCol w:w="11198"/>
        <w:gridCol w:w="1070"/>
      </w:tblGrid>
      <w:tr w:rsidR="00BF52BB" w:rsidRPr="00BF52BB" w:rsidTr="00BF52BB">
        <w:tc>
          <w:tcPr>
            <w:tcW w:w="2518" w:type="dxa"/>
          </w:tcPr>
          <w:p w:rsidR="00BF52BB" w:rsidRPr="00BF52BB" w:rsidRDefault="00BF52BB" w:rsidP="00BF52B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F52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«Мы – граждане единого Отечества»</w:t>
            </w:r>
          </w:p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между людьми. Общество – это мы! ОБЖ « Дорога от дома до школы, правила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опасного поведения на дорогах».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Народы, населя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ющие Россию.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– основной закон российско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Федерации.  Права ребенка.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Федерации. Федеральное собрание. Государственное устройство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многонациональная страна. Российский союз равных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Государственная граница России. Путешествие за границу России.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– частица Родины.  Сокровища России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хранители.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Уважительное отношение к своему и другим народам, языкам, тради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циям, религии. Творческий союз.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0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часов</w:t>
            </w:r>
          </w:p>
        </w:tc>
      </w:tr>
      <w:tr w:rsidR="00BF52BB" w:rsidRPr="00BF52BB" w:rsidTr="00BF52BB">
        <w:tc>
          <w:tcPr>
            <w:tcW w:w="2518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E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«По родным просторам»</w:t>
            </w:r>
          </w:p>
        </w:tc>
        <w:tc>
          <w:tcPr>
            <w:tcW w:w="11198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России. Карта – наш экскурсовод.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рхностей.  По равнинам и горам.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ископаемые. В поисках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подземных кладовых.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 их разнообразие. Наши реки. Озера – краса России.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морским просторам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зоны России. С севера на юг. В ледяной пустыне. В холодной тундре. Среди лесов. В широкой степи. В жаркой пусты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 теплого моря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Народы, населяющие регион. Некоторые обычаи и характерные особенности быта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ародов.  Мы – дети родной земли.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содружестве  с природой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 «Личная гигиена школьника,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зическая культура, закаливание».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природы. Как сберечь природу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 России, ее значени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По страницам Красной книги.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Заповедники, национальные парки.  Их роль в охране природы. По заповедникам 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ациональным паркам. ОБЖ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противопожарной безопасности, основные правила обращения с газом, электричеством, водой»</w:t>
            </w:r>
          </w:p>
        </w:tc>
        <w:tc>
          <w:tcPr>
            <w:tcW w:w="1070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часов</w:t>
            </w:r>
          </w:p>
        </w:tc>
      </w:tr>
      <w:tr w:rsidR="00BF52BB" w:rsidRPr="00BF52BB" w:rsidTr="00BF52BB">
        <w:tc>
          <w:tcPr>
            <w:tcW w:w="2518" w:type="dxa"/>
          </w:tcPr>
          <w:p w:rsidR="00BF52BB" w:rsidRPr="00F63E11" w:rsidRDefault="00BF52BB" w:rsidP="00BF52BB">
            <w:pPr>
              <w:suppressAutoHyphens/>
              <w:ind w:firstLine="5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E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«Путешествие по реке времени»</w:t>
            </w:r>
          </w:p>
        </w:tc>
        <w:tc>
          <w:tcPr>
            <w:tcW w:w="11198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история? Счет лет в 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ории.  В путь по реке времени.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источни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ки. Путешествуем с археологами. По страницам летописи.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важные и яркие события общественной и культурной жизни страны в разные исторические периоды: Древняя Русь. Истоки Древней Руси</w:t>
            </w:r>
          </w:p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 люди как носители базовых национ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ценностей. Мудрый выбор.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Золотого кольца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оссии. Наследница Киевской Руси. Москва – преемница Владимира.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Московское государс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тво. Начало Московского царства.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Подвижники Руси и землепроходцы.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единству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Российская импе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рия. Начало Российской империи.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нь - Отечеству, честь - никому». Отечественная война 1812 года.  Великий путь. Золотой век театра и музыки.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Расцвет изобрази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тельного искусства и литературы.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поисках справедливости.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важные и яркие события общественной и культурной жизни страны в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разные исторические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периоды: СССР.  Век бед и побед. «Вставай, страна огромная!» 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быта, труда, традиций людей в разные исторические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времена. Трудовой фронт России. «Нет в России семьи такой…»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великой войны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краеведческий музей для знакомства с традиционной культурой народов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своего края. Достижения 1950 – 1970 гг.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быт населения региона в разные исторические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ремена. </w:t>
            </w:r>
          </w:p>
        </w:tc>
        <w:tc>
          <w:tcPr>
            <w:tcW w:w="1070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 часов</w:t>
            </w:r>
          </w:p>
        </w:tc>
      </w:tr>
      <w:tr w:rsidR="00BF52BB" w:rsidRPr="00BF52BB" w:rsidTr="00BF52BB">
        <w:tc>
          <w:tcPr>
            <w:tcW w:w="2518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E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lastRenderedPageBreak/>
              <w:t>«Мы строим будущее России»</w:t>
            </w:r>
          </w:p>
        </w:tc>
        <w:tc>
          <w:tcPr>
            <w:tcW w:w="11198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важные и яркие события общественной и культурной жизни страны в разные исторические периоды: Российска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Федерация. Современная Россия.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быта, труда, традиций людей в разные исторические времена. Хор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оша честь, когда есть, что есть.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Выдающиеся явления в современной культурной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жизни России. Умная сила России. Светлая душа России.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Начни с себя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на одно из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приятий  родного края. </w:t>
            </w:r>
            <w:r w:rsidRPr="00BF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«Правила безопасного поведения в лесу, на водоёмах»</w:t>
            </w:r>
          </w:p>
        </w:tc>
        <w:tc>
          <w:tcPr>
            <w:tcW w:w="1070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часов</w:t>
            </w:r>
          </w:p>
        </w:tc>
      </w:tr>
      <w:tr w:rsidR="00BF52BB" w:rsidRPr="00BF52BB" w:rsidTr="00BF52BB">
        <w:tc>
          <w:tcPr>
            <w:tcW w:w="2518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198" w:type="dxa"/>
          </w:tcPr>
          <w:p w:rsidR="00BF52BB" w:rsidRPr="00BF52BB" w:rsidRDefault="00BF52BB" w:rsidP="00F63E11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BF52BB" w:rsidRPr="00BF52BB" w:rsidRDefault="00BF52BB" w:rsidP="00BF52BB">
            <w:pPr>
              <w:widowControl w:val="0"/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 Ч</w:t>
            </w:r>
          </w:p>
        </w:tc>
      </w:tr>
    </w:tbl>
    <w:p w:rsidR="00BF52BB" w:rsidRDefault="00BF52BB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E11" w:rsidRPr="0051452E" w:rsidRDefault="00F63E11" w:rsidP="0051452E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F63E11" w:rsidRPr="00F63E11" w:rsidRDefault="00F63E11" w:rsidP="00F63E11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F63E1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Планируемые результаты освоения обучающимися программы  по окружающему миру.</w:t>
      </w:r>
    </w:p>
    <w:p w:rsidR="00F63E11" w:rsidRPr="00F63E11" w:rsidRDefault="00F63E11" w:rsidP="00F63E11">
      <w:pPr>
        <w:suppressAutoHyphens/>
        <w:rPr>
          <w:rFonts w:ascii="Calibri" w:eastAsia="Times New Roman" w:hAnsi="Calibri" w:cs="Times New Roman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354"/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100" w:lineRule="atLeast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концу 4 класса обучающийся научится:</w:t>
      </w:r>
    </w:p>
    <w:p w:rsidR="00F63E11" w:rsidRPr="00F63E11" w:rsidRDefault="00F63E11" w:rsidP="00F63E11">
      <w:pPr>
        <w:widowControl w:val="0"/>
        <w:tabs>
          <w:tab w:val="left" w:pos="354"/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100" w:lineRule="atLeast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Устанавливать связи: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 природных сообществ: между растениями и животными, между разными группами животных;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деятельностью человека и условиями его жизни в разных природных зонах;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условиями жизни человека в разных природных зонах и устройством его быта (строения, одежда, питание).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 умениями (в рамках изученного):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наблюдения за природой родного края ( на примере одного из сообществ);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устное высказывание одноклассников по его соответствию обсуждаемой теме, полноте и доказательности;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выделить главное в письменном тексте.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свойства почвы;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признаки сезонов года родного края;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основных сообществ ( лес, луг, водоем);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 отличительные признаки наиболее распространенных в родном крае растений и животных;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 отличительные признаки особо охраняемых в данной местности растений и животных;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природы своего края;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природе;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выдающихся российских государственных деятелей (в изучаемый период): князья Владимир и Ярослав Мудрый, Александр Невский, Дмитрий Донской, царь Иван Грозный, князь Д. Пожарский и К. Минин.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354"/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100" w:lineRule="atLeast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 концу 4 класса обучающийся получит возможность научиться: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условный язык карт и планов, пользоваться масштабом;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на физической карте России природные зоны;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природные зоны и природные сообщества России;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окружающем мире изученные растения: мхи, папоротники, хвойные, цветковые;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растений и животных природных зон и природных сообществ (2-3 объекта);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с помощью условных знаков основные признаки погоды; составлять устную характеристику погоды выбранных дней.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Школьникам, обучающимся по данной программе, предоставляется возможность овладеть следующими дополнительными умениями и знаниями: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классификацию объектов окружающего мира по самостоятельно выделенным признакам (при указании и без указания количества групп).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истории человека в древние времена.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имена исторических лиц древности: Аристотель, Александр Македонский; имена зарубежных ученых и путешественников: Ф. Магеллан, Х. Колумб, Н. Коперник, И. Ньютон.</w:t>
      </w:r>
    </w:p>
    <w:p w:rsidR="00F63E11" w:rsidRPr="00F63E11" w:rsidRDefault="00F63E11" w:rsidP="00F63E11">
      <w:pPr>
        <w:widowControl w:val="0"/>
        <w:tabs>
          <w:tab w:val="left" w:pos="708"/>
          <w:tab w:val="left" w:pos="990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представление об истории родного края.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освоения программы «Окружающий мир» в 4 классе являются личностные, метапредметные и предметные результаты.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Формирование уважительного отношения к иному мнению, истории и культуре других народов.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Овладение начальными навыками адаптации в динамично изменяющемся и развивающемся мире.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Принятие и освоение социальной роли обучающегося, развитие мотивов учебной деятельности и формирование личностного смысла </w:t>
      </w: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учения.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Формирование эстетических потребностей, ценностей и чувств.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Освоение способов решения проблем творческого и поискового характера.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Активное использование речевых средств и средств информационных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коммуникационных технологий (далее — ИКТ) для решения коммуникативных и познавательных задач.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Понимание особой роли России в мировой истории, воспитание чувства гордости за национальные свершения, открытия, победы.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Уважительное отношение к России, родному краю, своей семье, истории, культуре, природе нашей страны, её современной жизни.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Развитие навыков установления и выявления причинно-следственных связей в окружающем мире. </w:t>
      </w:r>
    </w:p>
    <w:p w:rsidR="00F63E11" w:rsidRPr="00F63E11" w:rsidRDefault="00F63E11" w:rsidP="00F63E11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63E11" w:rsidRPr="00F63E11" w:rsidSect="00F63E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967" w:rsidRDefault="00055967" w:rsidP="00BC3808">
      <w:pPr>
        <w:spacing w:after="0" w:line="240" w:lineRule="auto"/>
      </w:pPr>
      <w:r>
        <w:separator/>
      </w:r>
    </w:p>
  </w:endnote>
  <w:endnote w:type="continuationSeparator" w:id="0">
    <w:p w:rsidR="00055967" w:rsidRDefault="00055967" w:rsidP="00BC3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BJHC K+ Newton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MDCDD H+ Newton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967" w:rsidRDefault="00055967" w:rsidP="00BC3808">
      <w:pPr>
        <w:spacing w:after="0" w:line="240" w:lineRule="auto"/>
      </w:pPr>
      <w:r>
        <w:separator/>
      </w:r>
    </w:p>
  </w:footnote>
  <w:footnote w:type="continuationSeparator" w:id="0">
    <w:p w:rsidR="00055967" w:rsidRDefault="00055967" w:rsidP="00BC3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12" w:hanging="37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"/>
      <w:lvlJc w:val="left"/>
      <w:pPr>
        <w:tabs>
          <w:tab w:val="num" w:pos="0"/>
        </w:tabs>
        <w:ind w:left="832" w:hanging="360"/>
      </w:pPr>
      <w:rPr>
        <w:rFonts w:ascii="Wingdings" w:hAnsi="Wingdings" w:cs="Wingdings"/>
        <w:b w:val="0"/>
        <w:bCs w:val="0"/>
        <w:spacing w:val="-1"/>
        <w:sz w:val="24"/>
        <w:szCs w:val="24"/>
        <w:lang w:val="ru-RU"/>
      </w:rPr>
    </w:lvl>
    <w:lvl w:ilvl="2">
      <w:numFmt w:val="bullet"/>
      <w:lvlText w:val=""/>
      <w:lvlJc w:val="left"/>
      <w:pPr>
        <w:tabs>
          <w:tab w:val="num" w:pos="0"/>
        </w:tabs>
        <w:ind w:left="932" w:hanging="360"/>
      </w:pPr>
      <w:rPr>
        <w:rFonts w:ascii="Wingdings" w:hAnsi="Wingdings" w:cs="Wingdings"/>
        <w:b w:val="0"/>
        <w:bCs w:val="0"/>
        <w:spacing w:val="-1"/>
        <w:sz w:val="24"/>
        <w:szCs w:val="24"/>
        <w:lang w:val="ru-RU"/>
      </w:rPr>
    </w:lvl>
    <w:lvl w:ilvl="3">
      <w:numFmt w:val="bullet"/>
      <w:lvlText w:val="•"/>
      <w:lvlJc w:val="left"/>
      <w:pPr>
        <w:tabs>
          <w:tab w:val="num" w:pos="0"/>
        </w:tabs>
        <w:ind w:left="2118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305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49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679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866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8052" w:hanging="360"/>
      </w:pPr>
      <w:rPr>
        <w:rFonts w:ascii="Liberation Serif" w:hAnsi="Liberation Serif" w:cs="Liberation Serif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0"/>
        </w:tabs>
        <w:ind w:left="780" w:hanging="720"/>
      </w:pPr>
      <w:rPr>
        <w:rFonts w:hint="default"/>
        <w:b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262626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426" w:firstLine="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2.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2.%3.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2.%3.%4.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2.%3.%4.%5.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2.%3.%4.%5.%6.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906"/>
        </w:tabs>
        <w:ind w:left="6906" w:hanging="18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262626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  <w:lang w:eastAsia="en-U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4"/>
        <w:szCs w:val="24"/>
        <w:lang w:val="tt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  <w:lang w:val="tt-RU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4755" w:hanging="360"/>
      </w:pPr>
      <w:rPr>
        <w:rFonts w:ascii="Symbol" w:hAnsi="Symbol" w:cs="Symbol" w:hint="default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-2"/>
        <w:sz w:val="24"/>
        <w:szCs w:val="24"/>
      </w:rPr>
    </w:lvl>
  </w:abstractNum>
  <w:abstractNum w:abstractNumId="24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  <w:lang w:val="tt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000001C"/>
    <w:multiLevelType w:val="singleLevel"/>
    <w:tmpl w:val="0000001C"/>
    <w:name w:val="WW8Num28"/>
    <w:lvl w:ilvl="0">
      <w:numFmt w:val="bullet"/>
      <w:lvlText w:val="—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0000001D"/>
    <w:multiLevelType w:val="singleLevel"/>
    <w:tmpl w:val="0000001D"/>
    <w:name w:val="WW8Num29"/>
    <w:lvl w:ilvl="0">
      <w:numFmt w:val="bullet"/>
      <w:lvlText w:val="—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0000001E"/>
    <w:multiLevelType w:val="singleLevel"/>
    <w:tmpl w:val="0000001E"/>
    <w:name w:val="WW8Num30"/>
    <w:lvl w:ilvl="0">
      <w:numFmt w:val="bullet"/>
      <w:lvlText w:val="—"/>
      <w:lvlJc w:val="left"/>
      <w:pPr>
        <w:tabs>
          <w:tab w:val="num" w:pos="278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0000001F"/>
    <w:multiLevelType w:val="singleLevel"/>
    <w:tmpl w:val="0000001F"/>
    <w:name w:val="WW8Num31"/>
    <w:lvl w:ilvl="0">
      <w:numFmt w:val="bullet"/>
      <w:lvlText w:val="—"/>
      <w:lvlJc w:val="left"/>
      <w:pPr>
        <w:tabs>
          <w:tab w:val="num" w:pos="293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00000020"/>
    <w:multiLevelType w:val="singleLevel"/>
    <w:tmpl w:val="00000020"/>
    <w:name w:val="WW8Num32"/>
    <w:lvl w:ilvl="0">
      <w:numFmt w:val="bullet"/>
      <w:lvlText w:val="—"/>
      <w:lvlJc w:val="left"/>
      <w:pPr>
        <w:tabs>
          <w:tab w:val="num" w:pos="292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/>
        <w:sz w:val="24"/>
        <w:szCs w:val="24"/>
        <w:lang w:val="tt-RU"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  <w:sz w:val="24"/>
        <w:szCs w:val="24"/>
        <w:lang w:val="tt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26262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lang w:val="tt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/>
        <w:sz w:val="24"/>
        <w:szCs w:val="24"/>
        <w:lang w:val="tt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14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0" w:hanging="360"/>
      </w:pPr>
      <w:rPr>
        <w:rFonts w:ascii="Wingdings" w:hAnsi="Wingdings" w:cs="Wingdings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14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0" w:hanging="360"/>
      </w:pPr>
      <w:rPr>
        <w:rFonts w:ascii="Wingdings" w:hAnsi="Wingdings" w:cs="Wingdings"/>
      </w:rPr>
    </w:lvl>
  </w:abstractNum>
  <w:abstractNum w:abstractNumId="40">
    <w:nsid w:val="1A6A1B37"/>
    <w:multiLevelType w:val="hybridMultilevel"/>
    <w:tmpl w:val="6F9C4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E11"/>
    <w:rsid w:val="00055967"/>
    <w:rsid w:val="000651F3"/>
    <w:rsid w:val="000A2ED8"/>
    <w:rsid w:val="000B6F09"/>
    <w:rsid w:val="001337D2"/>
    <w:rsid w:val="00167A40"/>
    <w:rsid w:val="002E3265"/>
    <w:rsid w:val="0035386E"/>
    <w:rsid w:val="00391426"/>
    <w:rsid w:val="003D63BF"/>
    <w:rsid w:val="00434DB2"/>
    <w:rsid w:val="0051452E"/>
    <w:rsid w:val="00545EEF"/>
    <w:rsid w:val="00672A66"/>
    <w:rsid w:val="008030B0"/>
    <w:rsid w:val="008324EC"/>
    <w:rsid w:val="00833A5D"/>
    <w:rsid w:val="009240F1"/>
    <w:rsid w:val="00964265"/>
    <w:rsid w:val="009C61D4"/>
    <w:rsid w:val="00AA36B7"/>
    <w:rsid w:val="00B66994"/>
    <w:rsid w:val="00BC3808"/>
    <w:rsid w:val="00BF52BB"/>
    <w:rsid w:val="00C909D7"/>
    <w:rsid w:val="00EB390E"/>
    <w:rsid w:val="00EC163F"/>
    <w:rsid w:val="00F50C18"/>
    <w:rsid w:val="00F63E11"/>
    <w:rsid w:val="00F91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F3"/>
  </w:style>
  <w:style w:type="paragraph" w:styleId="1">
    <w:name w:val="heading 1"/>
    <w:basedOn w:val="a"/>
    <w:next w:val="a"/>
    <w:link w:val="10"/>
    <w:qFormat/>
    <w:rsid w:val="00F63E11"/>
    <w:pPr>
      <w:keepNext/>
      <w:numPr>
        <w:numId w:val="2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F63E11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F63E11"/>
    <w:pPr>
      <w:keepNext/>
      <w:numPr>
        <w:ilvl w:val="2"/>
        <w:numId w:val="2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3E11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F63E11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F63E1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F63E11"/>
  </w:style>
  <w:style w:type="character" w:customStyle="1" w:styleId="WW8Num1z0">
    <w:name w:val="WW8Num1z0"/>
    <w:rsid w:val="00F63E11"/>
  </w:style>
  <w:style w:type="character" w:customStyle="1" w:styleId="WW8Num1z1">
    <w:name w:val="WW8Num1z1"/>
    <w:rsid w:val="00F63E11"/>
  </w:style>
  <w:style w:type="character" w:customStyle="1" w:styleId="WW8Num1z2">
    <w:name w:val="WW8Num1z2"/>
    <w:rsid w:val="00F63E11"/>
  </w:style>
  <w:style w:type="character" w:customStyle="1" w:styleId="WW8Num1z3">
    <w:name w:val="WW8Num1z3"/>
    <w:rsid w:val="00F63E11"/>
  </w:style>
  <w:style w:type="character" w:customStyle="1" w:styleId="WW8Num1z4">
    <w:name w:val="WW8Num1z4"/>
    <w:rsid w:val="00F63E11"/>
  </w:style>
  <w:style w:type="character" w:customStyle="1" w:styleId="WW8Num1z5">
    <w:name w:val="WW8Num1z5"/>
    <w:rsid w:val="00F63E11"/>
  </w:style>
  <w:style w:type="character" w:customStyle="1" w:styleId="WW8Num1z6">
    <w:name w:val="WW8Num1z6"/>
    <w:rsid w:val="00F63E11"/>
  </w:style>
  <w:style w:type="character" w:customStyle="1" w:styleId="WW8Num1z7">
    <w:name w:val="WW8Num1z7"/>
    <w:rsid w:val="00F63E11"/>
  </w:style>
  <w:style w:type="character" w:customStyle="1" w:styleId="WW8Num1z8">
    <w:name w:val="WW8Num1z8"/>
    <w:rsid w:val="00F63E11"/>
  </w:style>
  <w:style w:type="character" w:customStyle="1" w:styleId="WW8Num2z0">
    <w:name w:val="WW8Num2z0"/>
    <w:rsid w:val="00F63E11"/>
  </w:style>
  <w:style w:type="character" w:customStyle="1" w:styleId="WW8Num2z1">
    <w:name w:val="WW8Num2z1"/>
    <w:rsid w:val="00F63E11"/>
  </w:style>
  <w:style w:type="character" w:customStyle="1" w:styleId="WW8Num2z2">
    <w:name w:val="WW8Num2z2"/>
    <w:rsid w:val="00F63E11"/>
  </w:style>
  <w:style w:type="character" w:customStyle="1" w:styleId="WW8Num2z3">
    <w:name w:val="WW8Num2z3"/>
    <w:rsid w:val="00F63E11"/>
  </w:style>
  <w:style w:type="character" w:customStyle="1" w:styleId="WW8Num2z4">
    <w:name w:val="WW8Num2z4"/>
    <w:rsid w:val="00F63E11"/>
  </w:style>
  <w:style w:type="character" w:customStyle="1" w:styleId="WW8Num2z5">
    <w:name w:val="WW8Num2z5"/>
    <w:rsid w:val="00F63E11"/>
  </w:style>
  <w:style w:type="character" w:customStyle="1" w:styleId="WW8Num2z6">
    <w:name w:val="WW8Num2z6"/>
    <w:rsid w:val="00F63E11"/>
  </w:style>
  <w:style w:type="character" w:customStyle="1" w:styleId="WW8Num2z7">
    <w:name w:val="WW8Num2z7"/>
    <w:rsid w:val="00F63E11"/>
  </w:style>
  <w:style w:type="character" w:customStyle="1" w:styleId="WW8Num2z8">
    <w:name w:val="WW8Num2z8"/>
    <w:rsid w:val="00F63E11"/>
  </w:style>
  <w:style w:type="character" w:customStyle="1" w:styleId="WW8Num3z0">
    <w:name w:val="WW8Num3z0"/>
    <w:rsid w:val="00F63E1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3z1">
    <w:name w:val="WW8Num3z1"/>
    <w:rsid w:val="00F63E11"/>
    <w:rPr>
      <w:rFonts w:ascii="Wingdings" w:hAnsi="Wingdings" w:cs="Wingdings"/>
      <w:b w:val="0"/>
      <w:bCs w:val="0"/>
      <w:spacing w:val="-1"/>
      <w:sz w:val="24"/>
      <w:szCs w:val="24"/>
      <w:lang w:val="ru-RU"/>
    </w:rPr>
  </w:style>
  <w:style w:type="character" w:customStyle="1" w:styleId="WW8Num3z3">
    <w:name w:val="WW8Num3z3"/>
    <w:rsid w:val="00F63E11"/>
    <w:rPr>
      <w:rFonts w:ascii="Liberation Serif" w:hAnsi="Liberation Serif" w:cs="Liberation Serif"/>
    </w:rPr>
  </w:style>
  <w:style w:type="character" w:customStyle="1" w:styleId="WW8Num4z0">
    <w:name w:val="WW8Num4z0"/>
    <w:rsid w:val="00F63E11"/>
    <w:rPr>
      <w:rFonts w:hint="default"/>
      <w:b/>
    </w:rPr>
  </w:style>
  <w:style w:type="character" w:customStyle="1" w:styleId="WW8Num5z0">
    <w:name w:val="WW8Num5z0"/>
    <w:rsid w:val="00F63E11"/>
    <w:rPr>
      <w:rFonts w:ascii="Symbol" w:hAnsi="Symbol" w:cs="Symbol" w:hint="default"/>
      <w:color w:val="262626"/>
    </w:rPr>
  </w:style>
  <w:style w:type="character" w:customStyle="1" w:styleId="WW8Num6z0">
    <w:name w:val="WW8Num6z0"/>
    <w:rsid w:val="00F63E11"/>
    <w:rPr>
      <w:b w:val="0"/>
      <w:i w:val="0"/>
      <w:sz w:val="28"/>
      <w:szCs w:val="28"/>
    </w:rPr>
  </w:style>
  <w:style w:type="character" w:customStyle="1" w:styleId="WW8Num6z1">
    <w:name w:val="WW8Num6z1"/>
    <w:rsid w:val="00F63E11"/>
  </w:style>
  <w:style w:type="character" w:customStyle="1" w:styleId="WW8Num6z2">
    <w:name w:val="WW8Num6z2"/>
    <w:rsid w:val="00F63E11"/>
  </w:style>
  <w:style w:type="character" w:customStyle="1" w:styleId="WW8Num6z3">
    <w:name w:val="WW8Num6z3"/>
    <w:rsid w:val="00F63E11"/>
  </w:style>
  <w:style w:type="character" w:customStyle="1" w:styleId="WW8Num6z4">
    <w:name w:val="WW8Num6z4"/>
    <w:rsid w:val="00F63E11"/>
  </w:style>
  <w:style w:type="character" w:customStyle="1" w:styleId="WW8Num6z5">
    <w:name w:val="WW8Num6z5"/>
    <w:rsid w:val="00F63E11"/>
  </w:style>
  <w:style w:type="character" w:customStyle="1" w:styleId="WW8Num6z6">
    <w:name w:val="WW8Num6z6"/>
    <w:rsid w:val="00F63E11"/>
  </w:style>
  <w:style w:type="character" w:customStyle="1" w:styleId="WW8Num6z7">
    <w:name w:val="WW8Num6z7"/>
    <w:rsid w:val="00F63E11"/>
  </w:style>
  <w:style w:type="character" w:customStyle="1" w:styleId="WW8Num6z8">
    <w:name w:val="WW8Num6z8"/>
    <w:rsid w:val="00F63E11"/>
  </w:style>
  <w:style w:type="character" w:customStyle="1" w:styleId="WW8Num7z0">
    <w:name w:val="WW8Num7z0"/>
    <w:rsid w:val="00F63E11"/>
    <w:rPr>
      <w:rFonts w:ascii="Symbol" w:hAnsi="Symbol" w:cs="Symbol" w:hint="default"/>
      <w:color w:val="262626"/>
    </w:rPr>
  </w:style>
  <w:style w:type="character" w:customStyle="1" w:styleId="WW8Num8z0">
    <w:name w:val="WW8Num8z0"/>
    <w:rsid w:val="00F63E11"/>
    <w:rPr>
      <w:rFonts w:ascii="Symbol" w:hAnsi="Symbol" w:cs="Symbol" w:hint="default"/>
      <w:sz w:val="20"/>
      <w:szCs w:val="20"/>
      <w:lang w:eastAsia="en-US"/>
    </w:rPr>
  </w:style>
  <w:style w:type="character" w:customStyle="1" w:styleId="WW8Num9z0">
    <w:name w:val="WW8Num9z0"/>
    <w:rsid w:val="00F63E11"/>
    <w:rPr>
      <w:rFonts w:ascii="Wingdings" w:hAnsi="Wingdings" w:cs="Wingdings" w:hint="default"/>
    </w:rPr>
  </w:style>
  <w:style w:type="character" w:customStyle="1" w:styleId="WW8Num10z0">
    <w:name w:val="WW8Num10z0"/>
    <w:rsid w:val="00F63E11"/>
    <w:rPr>
      <w:rFonts w:ascii="Symbol" w:hAnsi="Symbol" w:cs="Symbol" w:hint="default"/>
    </w:rPr>
  </w:style>
  <w:style w:type="character" w:customStyle="1" w:styleId="WW8Num11z0">
    <w:name w:val="WW8Num11z0"/>
    <w:rsid w:val="00F63E11"/>
    <w:rPr>
      <w:rFonts w:ascii="Symbol" w:hAnsi="Symbol" w:cs="Symbol" w:hint="default"/>
    </w:rPr>
  </w:style>
  <w:style w:type="character" w:customStyle="1" w:styleId="WW8Num12z0">
    <w:name w:val="WW8Num12z0"/>
    <w:rsid w:val="00F63E11"/>
    <w:rPr>
      <w:rFonts w:ascii="Wingdings" w:hAnsi="Wingdings" w:cs="Wingdings" w:hint="default"/>
    </w:rPr>
  </w:style>
  <w:style w:type="character" w:customStyle="1" w:styleId="WW8Num13z0">
    <w:name w:val="WW8Num13z0"/>
    <w:rsid w:val="00F63E11"/>
    <w:rPr>
      <w:rFonts w:ascii="Wingdings" w:hAnsi="Wingdings" w:cs="Wingdings" w:hint="default"/>
    </w:rPr>
  </w:style>
  <w:style w:type="character" w:customStyle="1" w:styleId="WW8Num14z0">
    <w:name w:val="WW8Num14z0"/>
    <w:rsid w:val="00F63E11"/>
    <w:rPr>
      <w:rFonts w:ascii="Symbol" w:hAnsi="Symbol" w:cs="Symbol" w:hint="default"/>
      <w:sz w:val="20"/>
    </w:rPr>
  </w:style>
  <w:style w:type="character" w:customStyle="1" w:styleId="WW8Num14z1">
    <w:name w:val="WW8Num14z1"/>
    <w:rsid w:val="00F63E11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4z2">
    <w:name w:val="WW8Num14z2"/>
    <w:rsid w:val="00F63E11"/>
    <w:rPr>
      <w:rFonts w:ascii="Wingdings" w:hAnsi="Wingdings" w:cs="Wingdings" w:hint="default"/>
      <w:sz w:val="20"/>
    </w:rPr>
  </w:style>
  <w:style w:type="character" w:customStyle="1" w:styleId="WW8Num15z0">
    <w:name w:val="WW8Num15z0"/>
    <w:rsid w:val="00F63E11"/>
    <w:rPr>
      <w:rFonts w:ascii="Wingdings" w:hAnsi="Wingdings" w:cs="Wingdings" w:hint="default"/>
    </w:rPr>
  </w:style>
  <w:style w:type="character" w:customStyle="1" w:styleId="WW8Num16z0">
    <w:name w:val="WW8Num16z0"/>
    <w:rsid w:val="00F63E11"/>
    <w:rPr>
      <w:rFonts w:ascii="Symbol" w:hAnsi="Symbol" w:cs="Symbol" w:hint="default"/>
    </w:rPr>
  </w:style>
  <w:style w:type="character" w:customStyle="1" w:styleId="WW8Num17z0">
    <w:name w:val="WW8Num17z0"/>
    <w:rsid w:val="00F63E11"/>
    <w:rPr>
      <w:rFonts w:ascii="Wingdings" w:hAnsi="Wingdings" w:cs="Wingdings" w:hint="default"/>
    </w:rPr>
  </w:style>
  <w:style w:type="character" w:customStyle="1" w:styleId="WW8Num18z0">
    <w:name w:val="WW8Num18z0"/>
    <w:rsid w:val="00F63E11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sid w:val="00F63E11"/>
    <w:rPr>
      <w:rFonts w:ascii="Times New Roman" w:hAnsi="Times New Roman" w:cs="Times New Roman" w:hint="default"/>
      <w:color w:val="auto"/>
      <w:sz w:val="24"/>
      <w:szCs w:val="24"/>
      <w:lang w:val="tt-RU"/>
    </w:rPr>
  </w:style>
  <w:style w:type="character" w:customStyle="1" w:styleId="WW8Num20z0">
    <w:name w:val="WW8Num20z0"/>
    <w:rsid w:val="00F63E11"/>
    <w:rPr>
      <w:rFonts w:ascii="Wingdings" w:hAnsi="Wingdings" w:cs="Wingdings" w:hint="default"/>
    </w:rPr>
  </w:style>
  <w:style w:type="character" w:customStyle="1" w:styleId="WW8Num21z0">
    <w:name w:val="WW8Num21z0"/>
    <w:rsid w:val="00F63E11"/>
    <w:rPr>
      <w:rFonts w:ascii="Symbol" w:hAnsi="Symbol" w:cs="Symbol" w:hint="default"/>
    </w:rPr>
  </w:style>
  <w:style w:type="character" w:customStyle="1" w:styleId="WW8Num22z0">
    <w:name w:val="WW8Num22z0"/>
    <w:rsid w:val="00F63E11"/>
    <w:rPr>
      <w:rFonts w:ascii="Wingdings" w:hAnsi="Wingdings" w:cs="Wingdings" w:hint="default"/>
    </w:rPr>
  </w:style>
  <w:style w:type="character" w:customStyle="1" w:styleId="WW8Num23z0">
    <w:name w:val="WW8Num23z0"/>
    <w:rsid w:val="00F63E11"/>
    <w:rPr>
      <w:rFonts w:ascii="Wingdings" w:hAnsi="Wingdings" w:cs="Wingdings" w:hint="default"/>
    </w:rPr>
  </w:style>
  <w:style w:type="character" w:customStyle="1" w:styleId="WW8Num24z0">
    <w:name w:val="WW8Num24z0"/>
    <w:rsid w:val="00F63E11"/>
    <w:rPr>
      <w:rFonts w:ascii="Symbol" w:hAnsi="Symbol" w:cs="Symbol" w:hint="default"/>
      <w:spacing w:val="-2"/>
      <w:sz w:val="24"/>
      <w:szCs w:val="24"/>
    </w:rPr>
  </w:style>
  <w:style w:type="character" w:customStyle="1" w:styleId="WW8Num25z0">
    <w:name w:val="WW8Num25z0"/>
    <w:rsid w:val="00F63E11"/>
    <w:rPr>
      <w:rFonts w:ascii="Symbol" w:hAnsi="Symbol" w:cs="Symbol" w:hint="default"/>
    </w:rPr>
  </w:style>
  <w:style w:type="character" w:customStyle="1" w:styleId="WW8Num26z0">
    <w:name w:val="WW8Num26z0"/>
    <w:rsid w:val="00F63E11"/>
    <w:rPr>
      <w:rFonts w:ascii="Symbol" w:hAnsi="Symbol" w:cs="Symbol" w:hint="default"/>
      <w:sz w:val="24"/>
      <w:szCs w:val="24"/>
    </w:rPr>
  </w:style>
  <w:style w:type="character" w:customStyle="1" w:styleId="WW8Num27z0">
    <w:name w:val="WW8Num27z0"/>
    <w:rsid w:val="00F63E11"/>
    <w:rPr>
      <w:rFonts w:ascii="Times New Roman" w:eastAsia="Calibri" w:hAnsi="Times New Roman" w:cs="Times New Roman"/>
    </w:rPr>
  </w:style>
  <w:style w:type="character" w:customStyle="1" w:styleId="WW8Num27z1">
    <w:name w:val="WW8Num27z1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27z2">
    <w:name w:val="WW8Num27z2"/>
    <w:rsid w:val="00F63E11"/>
  </w:style>
  <w:style w:type="character" w:customStyle="1" w:styleId="WW8Num27z3">
    <w:name w:val="WW8Num27z3"/>
    <w:rsid w:val="00F63E11"/>
  </w:style>
  <w:style w:type="character" w:customStyle="1" w:styleId="WW8Num27z4">
    <w:name w:val="WW8Num27z4"/>
    <w:rsid w:val="00F63E11"/>
  </w:style>
  <w:style w:type="character" w:customStyle="1" w:styleId="WW8Num27z5">
    <w:name w:val="WW8Num27z5"/>
    <w:rsid w:val="00F63E11"/>
  </w:style>
  <w:style w:type="character" w:customStyle="1" w:styleId="WW8Num27z6">
    <w:name w:val="WW8Num27z6"/>
    <w:rsid w:val="00F63E11"/>
  </w:style>
  <w:style w:type="character" w:customStyle="1" w:styleId="WW8Num27z7">
    <w:name w:val="WW8Num27z7"/>
    <w:rsid w:val="00F63E11"/>
  </w:style>
  <w:style w:type="character" w:customStyle="1" w:styleId="WW8Num27z8">
    <w:name w:val="WW8Num27z8"/>
    <w:rsid w:val="00F63E11"/>
  </w:style>
  <w:style w:type="character" w:customStyle="1" w:styleId="WW8Num28z0">
    <w:name w:val="WW8Num28z0"/>
    <w:rsid w:val="00F63E11"/>
    <w:rPr>
      <w:rFonts w:ascii="Times New Roman" w:hAnsi="Times New Roman" w:cs="Times New Roman" w:hint="default"/>
    </w:rPr>
  </w:style>
  <w:style w:type="character" w:customStyle="1" w:styleId="WW8Num29z0">
    <w:name w:val="WW8Num29z0"/>
    <w:rsid w:val="00F63E11"/>
    <w:rPr>
      <w:rFonts w:ascii="Times New Roman" w:hAnsi="Times New Roman" w:cs="Times New Roman" w:hint="default"/>
    </w:rPr>
  </w:style>
  <w:style w:type="character" w:customStyle="1" w:styleId="WW8Num30z0">
    <w:name w:val="WW8Num30z0"/>
    <w:rsid w:val="00F63E11"/>
    <w:rPr>
      <w:rFonts w:ascii="Times New Roman" w:hAnsi="Times New Roman" w:cs="Times New Roman" w:hint="default"/>
    </w:rPr>
  </w:style>
  <w:style w:type="character" w:customStyle="1" w:styleId="WW8Num31z0">
    <w:name w:val="WW8Num31z0"/>
    <w:rsid w:val="00F63E11"/>
    <w:rPr>
      <w:rFonts w:ascii="Times New Roman" w:hAnsi="Times New Roman" w:cs="Times New Roman" w:hint="default"/>
    </w:rPr>
  </w:style>
  <w:style w:type="character" w:customStyle="1" w:styleId="WW8Num32z0">
    <w:name w:val="WW8Num32z0"/>
    <w:rsid w:val="00F63E11"/>
    <w:rPr>
      <w:rFonts w:ascii="Times New Roman" w:hAnsi="Times New Roman" w:cs="Times New Roman" w:hint="default"/>
    </w:rPr>
  </w:style>
  <w:style w:type="character" w:customStyle="1" w:styleId="WW8Num33z0">
    <w:name w:val="WW8Num33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0">
    <w:name w:val="WW8Num34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1">
    <w:name w:val="WW8Num34z1"/>
    <w:rsid w:val="00F63E11"/>
  </w:style>
  <w:style w:type="character" w:customStyle="1" w:styleId="WW8Num34z2">
    <w:name w:val="WW8Num34z2"/>
    <w:rsid w:val="00F63E11"/>
  </w:style>
  <w:style w:type="character" w:customStyle="1" w:styleId="WW8Num34z3">
    <w:name w:val="WW8Num34z3"/>
    <w:rsid w:val="00F63E11"/>
  </w:style>
  <w:style w:type="character" w:customStyle="1" w:styleId="WW8Num34z4">
    <w:name w:val="WW8Num34z4"/>
    <w:rsid w:val="00F63E11"/>
  </w:style>
  <w:style w:type="character" w:customStyle="1" w:styleId="WW8Num34z5">
    <w:name w:val="WW8Num34z5"/>
    <w:rsid w:val="00F63E11"/>
  </w:style>
  <w:style w:type="character" w:customStyle="1" w:styleId="WW8Num34z6">
    <w:name w:val="WW8Num34z6"/>
    <w:rsid w:val="00F63E11"/>
  </w:style>
  <w:style w:type="character" w:customStyle="1" w:styleId="WW8Num34z7">
    <w:name w:val="WW8Num34z7"/>
    <w:rsid w:val="00F63E11"/>
  </w:style>
  <w:style w:type="character" w:customStyle="1" w:styleId="WW8Num34z8">
    <w:name w:val="WW8Num34z8"/>
    <w:rsid w:val="00F63E11"/>
  </w:style>
  <w:style w:type="character" w:customStyle="1" w:styleId="WW8Num35z0">
    <w:name w:val="WW8Num35z0"/>
    <w:rsid w:val="00F63E11"/>
  </w:style>
  <w:style w:type="character" w:customStyle="1" w:styleId="WW8Num35z1">
    <w:name w:val="WW8Num35z1"/>
    <w:rsid w:val="00F63E11"/>
  </w:style>
  <w:style w:type="character" w:customStyle="1" w:styleId="WW8Num35z2">
    <w:name w:val="WW8Num35z2"/>
    <w:rsid w:val="00F63E11"/>
  </w:style>
  <w:style w:type="character" w:customStyle="1" w:styleId="WW8Num35z3">
    <w:name w:val="WW8Num35z3"/>
    <w:rsid w:val="00F63E11"/>
  </w:style>
  <w:style w:type="character" w:customStyle="1" w:styleId="WW8Num35z4">
    <w:name w:val="WW8Num35z4"/>
    <w:rsid w:val="00F63E11"/>
  </w:style>
  <w:style w:type="character" w:customStyle="1" w:styleId="WW8Num35z5">
    <w:name w:val="WW8Num35z5"/>
    <w:rsid w:val="00F63E11"/>
  </w:style>
  <w:style w:type="character" w:customStyle="1" w:styleId="WW8Num35z6">
    <w:name w:val="WW8Num35z6"/>
    <w:rsid w:val="00F63E11"/>
  </w:style>
  <w:style w:type="character" w:customStyle="1" w:styleId="WW8Num35z7">
    <w:name w:val="WW8Num35z7"/>
    <w:rsid w:val="00F63E11"/>
  </w:style>
  <w:style w:type="character" w:customStyle="1" w:styleId="WW8Num35z8">
    <w:name w:val="WW8Num35z8"/>
    <w:rsid w:val="00F63E11"/>
  </w:style>
  <w:style w:type="character" w:customStyle="1" w:styleId="WW8Num36z0">
    <w:name w:val="WW8Num36z0"/>
    <w:rsid w:val="00F63E11"/>
    <w:rPr>
      <w:rFonts w:ascii="Times New Roman" w:hAnsi="Times New Roman" w:cs="Times New Roman"/>
      <w:b w:val="0"/>
      <w:color w:val="262626"/>
    </w:rPr>
  </w:style>
  <w:style w:type="character" w:customStyle="1" w:styleId="WW8Num36z1">
    <w:name w:val="WW8Num36z1"/>
    <w:rsid w:val="00F63E11"/>
  </w:style>
  <w:style w:type="character" w:customStyle="1" w:styleId="WW8Num36z2">
    <w:name w:val="WW8Num36z2"/>
    <w:rsid w:val="00F63E11"/>
  </w:style>
  <w:style w:type="character" w:customStyle="1" w:styleId="WW8Num36z3">
    <w:name w:val="WW8Num36z3"/>
    <w:rsid w:val="00F63E11"/>
  </w:style>
  <w:style w:type="character" w:customStyle="1" w:styleId="WW8Num36z4">
    <w:name w:val="WW8Num36z4"/>
    <w:rsid w:val="00F63E11"/>
  </w:style>
  <w:style w:type="character" w:customStyle="1" w:styleId="WW8Num36z5">
    <w:name w:val="WW8Num36z5"/>
    <w:rsid w:val="00F63E11"/>
  </w:style>
  <w:style w:type="character" w:customStyle="1" w:styleId="WW8Num36z6">
    <w:name w:val="WW8Num36z6"/>
    <w:rsid w:val="00F63E11"/>
  </w:style>
  <w:style w:type="character" w:customStyle="1" w:styleId="WW8Num36z7">
    <w:name w:val="WW8Num36z7"/>
    <w:rsid w:val="00F63E11"/>
  </w:style>
  <w:style w:type="character" w:customStyle="1" w:styleId="WW8Num36z8">
    <w:name w:val="WW8Num36z8"/>
    <w:rsid w:val="00F63E11"/>
  </w:style>
  <w:style w:type="character" w:customStyle="1" w:styleId="WW8Num37z0">
    <w:name w:val="WW8Num37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7z1">
    <w:name w:val="WW8Num37z1"/>
    <w:rsid w:val="00F63E11"/>
  </w:style>
  <w:style w:type="character" w:customStyle="1" w:styleId="WW8Num37z2">
    <w:name w:val="WW8Num37z2"/>
    <w:rsid w:val="00F63E11"/>
  </w:style>
  <w:style w:type="character" w:customStyle="1" w:styleId="WW8Num37z3">
    <w:name w:val="WW8Num37z3"/>
    <w:rsid w:val="00F63E11"/>
  </w:style>
  <w:style w:type="character" w:customStyle="1" w:styleId="WW8Num37z4">
    <w:name w:val="WW8Num37z4"/>
    <w:rsid w:val="00F63E11"/>
  </w:style>
  <w:style w:type="character" w:customStyle="1" w:styleId="WW8Num37z5">
    <w:name w:val="WW8Num37z5"/>
    <w:rsid w:val="00F63E11"/>
  </w:style>
  <w:style w:type="character" w:customStyle="1" w:styleId="WW8Num37z6">
    <w:name w:val="WW8Num37z6"/>
    <w:rsid w:val="00F63E11"/>
  </w:style>
  <w:style w:type="character" w:customStyle="1" w:styleId="WW8Num37z7">
    <w:name w:val="WW8Num37z7"/>
    <w:rsid w:val="00F63E11"/>
  </w:style>
  <w:style w:type="character" w:customStyle="1" w:styleId="WW8Num37z8">
    <w:name w:val="WW8Num37z8"/>
    <w:rsid w:val="00F63E11"/>
  </w:style>
  <w:style w:type="character" w:customStyle="1" w:styleId="WW8Num38z0">
    <w:name w:val="WW8Num38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8z1">
    <w:name w:val="WW8Num38z1"/>
    <w:rsid w:val="00F63E11"/>
  </w:style>
  <w:style w:type="character" w:customStyle="1" w:styleId="WW8Num38z2">
    <w:name w:val="WW8Num38z2"/>
    <w:rsid w:val="00F63E11"/>
  </w:style>
  <w:style w:type="character" w:customStyle="1" w:styleId="WW8Num38z3">
    <w:name w:val="WW8Num38z3"/>
    <w:rsid w:val="00F63E11"/>
  </w:style>
  <w:style w:type="character" w:customStyle="1" w:styleId="WW8Num38z4">
    <w:name w:val="WW8Num38z4"/>
    <w:rsid w:val="00F63E11"/>
  </w:style>
  <w:style w:type="character" w:customStyle="1" w:styleId="WW8Num38z5">
    <w:name w:val="WW8Num38z5"/>
    <w:rsid w:val="00F63E11"/>
  </w:style>
  <w:style w:type="character" w:customStyle="1" w:styleId="WW8Num38z6">
    <w:name w:val="WW8Num38z6"/>
    <w:rsid w:val="00F63E11"/>
  </w:style>
  <w:style w:type="character" w:customStyle="1" w:styleId="WW8Num38z7">
    <w:name w:val="WW8Num38z7"/>
    <w:rsid w:val="00F63E11"/>
  </w:style>
  <w:style w:type="character" w:customStyle="1" w:styleId="WW8Num38z8">
    <w:name w:val="WW8Num38z8"/>
    <w:rsid w:val="00F63E11"/>
  </w:style>
  <w:style w:type="character" w:customStyle="1" w:styleId="WW8Num39z0">
    <w:name w:val="WW8Num39z0"/>
    <w:rsid w:val="00F63E11"/>
    <w:rPr>
      <w:rFonts w:ascii="Symbol" w:hAnsi="Symbol" w:cs="Symbol"/>
    </w:rPr>
  </w:style>
  <w:style w:type="character" w:customStyle="1" w:styleId="WW8Num39z1">
    <w:name w:val="WW8Num39z1"/>
    <w:rsid w:val="00F63E11"/>
    <w:rPr>
      <w:rFonts w:ascii="Courier New" w:hAnsi="Courier New" w:cs="Courier New"/>
    </w:rPr>
  </w:style>
  <w:style w:type="character" w:customStyle="1" w:styleId="WW8Num39z2">
    <w:name w:val="WW8Num39z2"/>
    <w:rsid w:val="00F63E11"/>
    <w:rPr>
      <w:rFonts w:ascii="Wingdings" w:hAnsi="Wingdings" w:cs="Wingdings"/>
    </w:rPr>
  </w:style>
  <w:style w:type="character" w:customStyle="1" w:styleId="WW8Num40z0">
    <w:name w:val="WW8Num40z0"/>
    <w:rsid w:val="00F63E11"/>
    <w:rPr>
      <w:rFonts w:ascii="Symbol" w:hAnsi="Symbol" w:cs="Symbol"/>
    </w:rPr>
  </w:style>
  <w:style w:type="character" w:customStyle="1" w:styleId="WW8Num40z1">
    <w:name w:val="WW8Num40z1"/>
    <w:rsid w:val="00F63E11"/>
    <w:rPr>
      <w:rFonts w:ascii="Courier New" w:hAnsi="Courier New" w:cs="Courier New"/>
    </w:rPr>
  </w:style>
  <w:style w:type="character" w:customStyle="1" w:styleId="WW8Num40z2">
    <w:name w:val="WW8Num40z2"/>
    <w:rsid w:val="00F63E11"/>
    <w:rPr>
      <w:rFonts w:ascii="Wingdings" w:hAnsi="Wingdings" w:cs="Wingdings"/>
    </w:rPr>
  </w:style>
  <w:style w:type="character" w:customStyle="1" w:styleId="WW8Num31z1">
    <w:name w:val="WW8Num31z1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1z2">
    <w:name w:val="WW8Num31z2"/>
    <w:rsid w:val="00F63E11"/>
  </w:style>
  <w:style w:type="character" w:customStyle="1" w:styleId="WW8Num31z3">
    <w:name w:val="WW8Num31z3"/>
    <w:rsid w:val="00F63E11"/>
  </w:style>
  <w:style w:type="character" w:customStyle="1" w:styleId="WW8Num31z4">
    <w:name w:val="WW8Num31z4"/>
    <w:rsid w:val="00F63E11"/>
  </w:style>
  <w:style w:type="character" w:customStyle="1" w:styleId="WW8Num31z5">
    <w:name w:val="WW8Num31z5"/>
    <w:rsid w:val="00F63E11"/>
  </w:style>
  <w:style w:type="character" w:customStyle="1" w:styleId="WW8Num31z6">
    <w:name w:val="WW8Num31z6"/>
    <w:rsid w:val="00F63E11"/>
  </w:style>
  <w:style w:type="character" w:customStyle="1" w:styleId="WW8Num31z7">
    <w:name w:val="WW8Num31z7"/>
    <w:rsid w:val="00F63E11"/>
  </w:style>
  <w:style w:type="character" w:customStyle="1" w:styleId="WW8Num31z8">
    <w:name w:val="WW8Num31z8"/>
    <w:rsid w:val="00F63E11"/>
  </w:style>
  <w:style w:type="character" w:customStyle="1" w:styleId="WW8Num39z3">
    <w:name w:val="WW8Num39z3"/>
    <w:rsid w:val="00F63E11"/>
  </w:style>
  <w:style w:type="character" w:customStyle="1" w:styleId="WW8Num39z4">
    <w:name w:val="WW8Num39z4"/>
    <w:rsid w:val="00F63E11"/>
  </w:style>
  <w:style w:type="character" w:customStyle="1" w:styleId="WW8Num39z5">
    <w:name w:val="WW8Num39z5"/>
    <w:rsid w:val="00F63E11"/>
  </w:style>
  <w:style w:type="character" w:customStyle="1" w:styleId="WW8Num39z6">
    <w:name w:val="WW8Num39z6"/>
    <w:rsid w:val="00F63E11"/>
  </w:style>
  <w:style w:type="character" w:customStyle="1" w:styleId="WW8Num39z7">
    <w:name w:val="WW8Num39z7"/>
    <w:rsid w:val="00F63E11"/>
  </w:style>
  <w:style w:type="character" w:customStyle="1" w:styleId="WW8Num39z8">
    <w:name w:val="WW8Num39z8"/>
    <w:rsid w:val="00F63E11"/>
  </w:style>
  <w:style w:type="character" w:customStyle="1" w:styleId="WW8Num40z3">
    <w:name w:val="WW8Num40z3"/>
    <w:rsid w:val="00F63E11"/>
  </w:style>
  <w:style w:type="character" w:customStyle="1" w:styleId="WW8Num40z4">
    <w:name w:val="WW8Num40z4"/>
    <w:rsid w:val="00F63E11"/>
  </w:style>
  <w:style w:type="character" w:customStyle="1" w:styleId="WW8Num40z5">
    <w:name w:val="WW8Num40z5"/>
    <w:rsid w:val="00F63E11"/>
  </w:style>
  <w:style w:type="character" w:customStyle="1" w:styleId="WW8Num40z6">
    <w:name w:val="WW8Num40z6"/>
    <w:rsid w:val="00F63E11"/>
  </w:style>
  <w:style w:type="character" w:customStyle="1" w:styleId="WW8Num40z7">
    <w:name w:val="WW8Num40z7"/>
    <w:rsid w:val="00F63E11"/>
  </w:style>
  <w:style w:type="character" w:customStyle="1" w:styleId="WW8Num40z8">
    <w:name w:val="WW8Num40z8"/>
    <w:rsid w:val="00F63E11"/>
  </w:style>
  <w:style w:type="character" w:customStyle="1" w:styleId="WW8Num41z0">
    <w:name w:val="WW8Num41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1z1">
    <w:name w:val="WW8Num41z1"/>
    <w:rsid w:val="00F63E11"/>
  </w:style>
  <w:style w:type="character" w:customStyle="1" w:styleId="WW8Num41z2">
    <w:name w:val="WW8Num41z2"/>
    <w:rsid w:val="00F63E11"/>
  </w:style>
  <w:style w:type="character" w:customStyle="1" w:styleId="WW8Num41z3">
    <w:name w:val="WW8Num41z3"/>
    <w:rsid w:val="00F63E11"/>
  </w:style>
  <w:style w:type="character" w:customStyle="1" w:styleId="WW8Num41z4">
    <w:name w:val="WW8Num41z4"/>
    <w:rsid w:val="00F63E11"/>
  </w:style>
  <w:style w:type="character" w:customStyle="1" w:styleId="WW8Num41z5">
    <w:name w:val="WW8Num41z5"/>
    <w:rsid w:val="00F63E11"/>
  </w:style>
  <w:style w:type="character" w:customStyle="1" w:styleId="WW8Num41z6">
    <w:name w:val="WW8Num41z6"/>
    <w:rsid w:val="00F63E11"/>
  </w:style>
  <w:style w:type="character" w:customStyle="1" w:styleId="WW8Num41z7">
    <w:name w:val="WW8Num41z7"/>
    <w:rsid w:val="00F63E11"/>
  </w:style>
  <w:style w:type="character" w:customStyle="1" w:styleId="WW8Num41z8">
    <w:name w:val="WW8Num41z8"/>
    <w:rsid w:val="00F63E11"/>
  </w:style>
  <w:style w:type="character" w:customStyle="1" w:styleId="WW8Num42z0">
    <w:name w:val="WW8Num42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2z1">
    <w:name w:val="WW8Num42z1"/>
    <w:rsid w:val="00F63E11"/>
  </w:style>
  <w:style w:type="character" w:customStyle="1" w:styleId="WW8Num42z2">
    <w:name w:val="WW8Num42z2"/>
    <w:rsid w:val="00F63E11"/>
  </w:style>
  <w:style w:type="character" w:customStyle="1" w:styleId="WW8Num42z3">
    <w:name w:val="WW8Num42z3"/>
    <w:rsid w:val="00F63E11"/>
  </w:style>
  <w:style w:type="character" w:customStyle="1" w:styleId="WW8Num42z4">
    <w:name w:val="WW8Num42z4"/>
    <w:rsid w:val="00F63E11"/>
  </w:style>
  <w:style w:type="character" w:customStyle="1" w:styleId="WW8Num42z5">
    <w:name w:val="WW8Num42z5"/>
    <w:rsid w:val="00F63E11"/>
  </w:style>
  <w:style w:type="character" w:customStyle="1" w:styleId="WW8Num42z6">
    <w:name w:val="WW8Num42z6"/>
    <w:rsid w:val="00F63E11"/>
  </w:style>
  <w:style w:type="character" w:customStyle="1" w:styleId="WW8Num42z7">
    <w:name w:val="WW8Num42z7"/>
    <w:rsid w:val="00F63E11"/>
  </w:style>
  <w:style w:type="character" w:customStyle="1" w:styleId="WW8Num42z8">
    <w:name w:val="WW8Num42z8"/>
    <w:rsid w:val="00F63E11"/>
  </w:style>
  <w:style w:type="character" w:customStyle="1" w:styleId="WW8Num3z4">
    <w:name w:val="WW8Num3z4"/>
    <w:rsid w:val="00F63E11"/>
  </w:style>
  <w:style w:type="character" w:customStyle="1" w:styleId="WW8Num3z5">
    <w:name w:val="WW8Num3z5"/>
    <w:rsid w:val="00F63E11"/>
  </w:style>
  <w:style w:type="character" w:customStyle="1" w:styleId="WW8Num3z6">
    <w:name w:val="WW8Num3z6"/>
    <w:rsid w:val="00F63E11"/>
  </w:style>
  <w:style w:type="character" w:customStyle="1" w:styleId="WW8Num3z7">
    <w:name w:val="WW8Num3z7"/>
    <w:rsid w:val="00F63E11"/>
  </w:style>
  <w:style w:type="character" w:customStyle="1" w:styleId="WW8Num3z8">
    <w:name w:val="WW8Num3z8"/>
    <w:rsid w:val="00F63E11"/>
  </w:style>
  <w:style w:type="character" w:customStyle="1" w:styleId="WW8Num4z1">
    <w:name w:val="WW8Num4z1"/>
    <w:rsid w:val="00F63E11"/>
    <w:rPr>
      <w:rFonts w:ascii="Courier New" w:hAnsi="Courier New" w:cs="Courier New" w:hint="default"/>
    </w:rPr>
  </w:style>
  <w:style w:type="character" w:customStyle="1" w:styleId="WW8Num4z2">
    <w:name w:val="WW8Num4z2"/>
    <w:rsid w:val="00F63E11"/>
    <w:rPr>
      <w:rFonts w:ascii="Wingdings" w:hAnsi="Wingdings" w:cs="Wingdings" w:hint="default"/>
    </w:rPr>
  </w:style>
  <w:style w:type="character" w:customStyle="1" w:styleId="WW8Num4z3">
    <w:name w:val="WW8Num4z3"/>
    <w:rsid w:val="00F63E11"/>
    <w:rPr>
      <w:rFonts w:ascii="Symbol" w:hAnsi="Symbol" w:cs="Symbol" w:hint="default"/>
    </w:rPr>
  </w:style>
  <w:style w:type="character" w:customStyle="1" w:styleId="WW8Num5z1">
    <w:name w:val="WW8Num5z1"/>
    <w:rsid w:val="00F63E11"/>
  </w:style>
  <w:style w:type="character" w:customStyle="1" w:styleId="WW8Num5z2">
    <w:name w:val="WW8Num5z2"/>
    <w:rsid w:val="00F63E11"/>
  </w:style>
  <w:style w:type="character" w:customStyle="1" w:styleId="WW8Num5z3">
    <w:name w:val="WW8Num5z3"/>
    <w:rsid w:val="00F63E11"/>
  </w:style>
  <w:style w:type="character" w:customStyle="1" w:styleId="WW8Num5z4">
    <w:name w:val="WW8Num5z4"/>
    <w:rsid w:val="00F63E11"/>
  </w:style>
  <w:style w:type="character" w:customStyle="1" w:styleId="WW8Num5z5">
    <w:name w:val="WW8Num5z5"/>
    <w:rsid w:val="00F63E11"/>
  </w:style>
  <w:style w:type="character" w:customStyle="1" w:styleId="WW8Num5z6">
    <w:name w:val="WW8Num5z6"/>
    <w:rsid w:val="00F63E11"/>
  </w:style>
  <w:style w:type="character" w:customStyle="1" w:styleId="WW8Num5z7">
    <w:name w:val="WW8Num5z7"/>
    <w:rsid w:val="00F63E11"/>
  </w:style>
  <w:style w:type="character" w:customStyle="1" w:styleId="WW8Num5z8">
    <w:name w:val="WW8Num5z8"/>
    <w:rsid w:val="00F63E11"/>
  </w:style>
  <w:style w:type="character" w:customStyle="1" w:styleId="WW8Num7z1">
    <w:name w:val="WW8Num7z1"/>
    <w:rsid w:val="00F63E11"/>
  </w:style>
  <w:style w:type="character" w:customStyle="1" w:styleId="WW8Num7z2">
    <w:name w:val="WW8Num7z2"/>
    <w:rsid w:val="00F63E11"/>
  </w:style>
  <w:style w:type="character" w:customStyle="1" w:styleId="WW8Num7z3">
    <w:name w:val="WW8Num7z3"/>
    <w:rsid w:val="00F63E11"/>
  </w:style>
  <w:style w:type="character" w:customStyle="1" w:styleId="WW8Num7z4">
    <w:name w:val="WW8Num7z4"/>
    <w:rsid w:val="00F63E11"/>
  </w:style>
  <w:style w:type="character" w:customStyle="1" w:styleId="WW8Num7z5">
    <w:name w:val="WW8Num7z5"/>
    <w:rsid w:val="00F63E11"/>
  </w:style>
  <w:style w:type="character" w:customStyle="1" w:styleId="WW8Num7z6">
    <w:name w:val="WW8Num7z6"/>
    <w:rsid w:val="00F63E11"/>
  </w:style>
  <w:style w:type="character" w:customStyle="1" w:styleId="WW8Num7z7">
    <w:name w:val="WW8Num7z7"/>
    <w:rsid w:val="00F63E11"/>
  </w:style>
  <w:style w:type="character" w:customStyle="1" w:styleId="WW8Num7z8">
    <w:name w:val="WW8Num7z8"/>
    <w:rsid w:val="00F63E11"/>
  </w:style>
  <w:style w:type="character" w:customStyle="1" w:styleId="WW8Num8z1">
    <w:name w:val="WW8Num8z1"/>
    <w:rsid w:val="00F63E11"/>
  </w:style>
  <w:style w:type="character" w:customStyle="1" w:styleId="WW8Num8z2">
    <w:name w:val="WW8Num8z2"/>
    <w:rsid w:val="00F63E11"/>
  </w:style>
  <w:style w:type="character" w:customStyle="1" w:styleId="WW8Num8z3">
    <w:name w:val="WW8Num8z3"/>
    <w:rsid w:val="00F63E11"/>
  </w:style>
  <w:style w:type="character" w:customStyle="1" w:styleId="WW8Num8z4">
    <w:name w:val="WW8Num8z4"/>
    <w:rsid w:val="00F63E11"/>
  </w:style>
  <w:style w:type="character" w:customStyle="1" w:styleId="WW8Num8z5">
    <w:name w:val="WW8Num8z5"/>
    <w:rsid w:val="00F63E11"/>
  </w:style>
  <w:style w:type="character" w:customStyle="1" w:styleId="WW8Num8z6">
    <w:name w:val="WW8Num8z6"/>
    <w:rsid w:val="00F63E11"/>
  </w:style>
  <w:style w:type="character" w:customStyle="1" w:styleId="WW8Num8z7">
    <w:name w:val="WW8Num8z7"/>
    <w:rsid w:val="00F63E11"/>
  </w:style>
  <w:style w:type="character" w:customStyle="1" w:styleId="WW8Num8z8">
    <w:name w:val="WW8Num8z8"/>
    <w:rsid w:val="00F63E11"/>
  </w:style>
  <w:style w:type="character" w:customStyle="1" w:styleId="WW8Num9z1">
    <w:name w:val="WW8Num9z1"/>
    <w:rsid w:val="00F63E11"/>
  </w:style>
  <w:style w:type="character" w:customStyle="1" w:styleId="WW8Num9z2">
    <w:name w:val="WW8Num9z2"/>
    <w:rsid w:val="00F63E11"/>
  </w:style>
  <w:style w:type="character" w:customStyle="1" w:styleId="WW8Num9z3">
    <w:name w:val="WW8Num9z3"/>
    <w:rsid w:val="00F63E11"/>
  </w:style>
  <w:style w:type="character" w:customStyle="1" w:styleId="WW8Num9z4">
    <w:name w:val="WW8Num9z4"/>
    <w:rsid w:val="00F63E11"/>
  </w:style>
  <w:style w:type="character" w:customStyle="1" w:styleId="WW8Num9z5">
    <w:name w:val="WW8Num9z5"/>
    <w:rsid w:val="00F63E11"/>
  </w:style>
  <w:style w:type="character" w:customStyle="1" w:styleId="WW8Num9z6">
    <w:name w:val="WW8Num9z6"/>
    <w:rsid w:val="00F63E11"/>
  </w:style>
  <w:style w:type="character" w:customStyle="1" w:styleId="WW8Num9z7">
    <w:name w:val="WW8Num9z7"/>
    <w:rsid w:val="00F63E11"/>
  </w:style>
  <w:style w:type="character" w:customStyle="1" w:styleId="WW8Num9z8">
    <w:name w:val="WW8Num9z8"/>
    <w:rsid w:val="00F63E11"/>
  </w:style>
  <w:style w:type="character" w:customStyle="1" w:styleId="WW8Num10z1">
    <w:name w:val="WW8Num10z1"/>
    <w:rsid w:val="00F63E11"/>
  </w:style>
  <w:style w:type="character" w:customStyle="1" w:styleId="WW8Num10z2">
    <w:name w:val="WW8Num10z2"/>
    <w:rsid w:val="00F63E11"/>
  </w:style>
  <w:style w:type="character" w:customStyle="1" w:styleId="WW8Num10z3">
    <w:name w:val="WW8Num10z3"/>
    <w:rsid w:val="00F63E11"/>
  </w:style>
  <w:style w:type="character" w:customStyle="1" w:styleId="WW8Num10z4">
    <w:name w:val="WW8Num10z4"/>
    <w:rsid w:val="00F63E11"/>
  </w:style>
  <w:style w:type="character" w:customStyle="1" w:styleId="WW8Num10z5">
    <w:name w:val="WW8Num10z5"/>
    <w:rsid w:val="00F63E11"/>
  </w:style>
  <w:style w:type="character" w:customStyle="1" w:styleId="WW8Num10z6">
    <w:name w:val="WW8Num10z6"/>
    <w:rsid w:val="00F63E11"/>
  </w:style>
  <w:style w:type="character" w:customStyle="1" w:styleId="WW8Num10z7">
    <w:name w:val="WW8Num10z7"/>
    <w:rsid w:val="00F63E11"/>
  </w:style>
  <w:style w:type="character" w:customStyle="1" w:styleId="WW8Num10z8">
    <w:name w:val="WW8Num10z8"/>
    <w:rsid w:val="00F63E11"/>
  </w:style>
  <w:style w:type="character" w:customStyle="1" w:styleId="WW8Num11z1">
    <w:name w:val="WW8Num11z1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11z2">
    <w:name w:val="WW8Num11z2"/>
    <w:rsid w:val="00F63E11"/>
  </w:style>
  <w:style w:type="character" w:customStyle="1" w:styleId="WW8Num11z3">
    <w:name w:val="WW8Num11z3"/>
    <w:rsid w:val="00F63E11"/>
  </w:style>
  <w:style w:type="character" w:customStyle="1" w:styleId="WW8Num11z4">
    <w:name w:val="WW8Num11z4"/>
    <w:rsid w:val="00F63E11"/>
  </w:style>
  <w:style w:type="character" w:customStyle="1" w:styleId="WW8Num11z5">
    <w:name w:val="WW8Num11z5"/>
    <w:rsid w:val="00F63E11"/>
  </w:style>
  <w:style w:type="character" w:customStyle="1" w:styleId="WW8Num11z6">
    <w:name w:val="WW8Num11z6"/>
    <w:rsid w:val="00F63E11"/>
  </w:style>
  <w:style w:type="character" w:customStyle="1" w:styleId="WW8Num11z7">
    <w:name w:val="WW8Num11z7"/>
    <w:rsid w:val="00F63E11"/>
  </w:style>
  <w:style w:type="character" w:customStyle="1" w:styleId="WW8Num11z8">
    <w:name w:val="WW8Num11z8"/>
    <w:rsid w:val="00F63E11"/>
  </w:style>
  <w:style w:type="character" w:customStyle="1" w:styleId="WW8Num12z1">
    <w:name w:val="WW8Num12z1"/>
    <w:rsid w:val="00F63E11"/>
    <w:rPr>
      <w:rFonts w:ascii="Courier New" w:hAnsi="Courier New" w:cs="Times New Roman" w:hint="default"/>
    </w:rPr>
  </w:style>
  <w:style w:type="character" w:customStyle="1" w:styleId="WW8Num12z2">
    <w:name w:val="WW8Num12z2"/>
    <w:rsid w:val="00F63E11"/>
    <w:rPr>
      <w:rFonts w:ascii="Wingdings" w:hAnsi="Wingdings" w:cs="Wingdings" w:hint="default"/>
    </w:rPr>
  </w:style>
  <w:style w:type="character" w:customStyle="1" w:styleId="WW8Num13z1">
    <w:name w:val="WW8Num13z1"/>
    <w:rsid w:val="00F63E11"/>
    <w:rPr>
      <w:rFonts w:ascii="Courier New" w:hAnsi="Courier New" w:cs="Times New Roman" w:hint="default"/>
    </w:rPr>
  </w:style>
  <w:style w:type="character" w:customStyle="1" w:styleId="WW8Num13z3">
    <w:name w:val="WW8Num13z3"/>
    <w:rsid w:val="00F63E11"/>
    <w:rPr>
      <w:rFonts w:ascii="Symbol" w:hAnsi="Symbol" w:cs="Symbol" w:hint="default"/>
    </w:rPr>
  </w:style>
  <w:style w:type="character" w:customStyle="1" w:styleId="WW8Num15z1">
    <w:name w:val="WW8Num15z1"/>
    <w:rsid w:val="00F63E11"/>
  </w:style>
  <w:style w:type="character" w:customStyle="1" w:styleId="WW8Num15z2">
    <w:name w:val="WW8Num15z2"/>
    <w:rsid w:val="00F63E11"/>
  </w:style>
  <w:style w:type="character" w:customStyle="1" w:styleId="WW8Num15z3">
    <w:name w:val="WW8Num15z3"/>
    <w:rsid w:val="00F63E11"/>
  </w:style>
  <w:style w:type="character" w:customStyle="1" w:styleId="WW8Num15z4">
    <w:name w:val="WW8Num15z4"/>
    <w:rsid w:val="00F63E11"/>
  </w:style>
  <w:style w:type="character" w:customStyle="1" w:styleId="WW8Num15z5">
    <w:name w:val="WW8Num15z5"/>
    <w:rsid w:val="00F63E11"/>
  </w:style>
  <w:style w:type="character" w:customStyle="1" w:styleId="WW8Num15z6">
    <w:name w:val="WW8Num15z6"/>
    <w:rsid w:val="00F63E11"/>
  </w:style>
  <w:style w:type="character" w:customStyle="1" w:styleId="WW8Num15z7">
    <w:name w:val="WW8Num15z7"/>
    <w:rsid w:val="00F63E11"/>
  </w:style>
  <w:style w:type="character" w:customStyle="1" w:styleId="WW8Num15z8">
    <w:name w:val="WW8Num15z8"/>
    <w:rsid w:val="00F63E11"/>
  </w:style>
  <w:style w:type="character" w:customStyle="1" w:styleId="WW8Num16z1">
    <w:name w:val="WW8Num16z1"/>
    <w:rsid w:val="00F63E11"/>
    <w:rPr>
      <w:rFonts w:ascii="Courier New" w:hAnsi="Courier New" w:cs="Times New Roman" w:hint="default"/>
    </w:rPr>
  </w:style>
  <w:style w:type="character" w:customStyle="1" w:styleId="WW8Num16z3">
    <w:name w:val="WW8Num16z3"/>
    <w:rsid w:val="00F63E11"/>
    <w:rPr>
      <w:rFonts w:ascii="Symbol" w:hAnsi="Symbol" w:cs="Symbol" w:hint="default"/>
    </w:rPr>
  </w:style>
  <w:style w:type="character" w:customStyle="1" w:styleId="WW8Num17z1">
    <w:name w:val="WW8Num17z1"/>
    <w:rsid w:val="00F63E11"/>
    <w:rPr>
      <w:rFonts w:ascii="Courier New" w:hAnsi="Courier New" w:cs="Times New Roman" w:hint="default"/>
    </w:rPr>
  </w:style>
  <w:style w:type="character" w:customStyle="1" w:styleId="WW8Num17z3">
    <w:name w:val="WW8Num17z3"/>
    <w:rsid w:val="00F63E11"/>
    <w:rPr>
      <w:rFonts w:ascii="Symbol" w:hAnsi="Symbol" w:cs="Symbol" w:hint="default"/>
    </w:rPr>
  </w:style>
  <w:style w:type="character" w:customStyle="1" w:styleId="WW8Num18z1">
    <w:name w:val="WW8Num18z1"/>
    <w:rsid w:val="00F63E11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8z2">
    <w:name w:val="WW8Num18z2"/>
    <w:rsid w:val="00F63E11"/>
    <w:rPr>
      <w:rFonts w:ascii="Wingdings" w:hAnsi="Wingdings" w:cs="Wingdings" w:hint="default"/>
      <w:sz w:val="20"/>
    </w:rPr>
  </w:style>
  <w:style w:type="character" w:customStyle="1" w:styleId="WW8Num19z1">
    <w:name w:val="WW8Num19z1"/>
    <w:rsid w:val="00F63E11"/>
  </w:style>
  <w:style w:type="character" w:customStyle="1" w:styleId="WW8Num19z2">
    <w:name w:val="WW8Num19z2"/>
    <w:rsid w:val="00F63E11"/>
  </w:style>
  <w:style w:type="character" w:customStyle="1" w:styleId="WW8Num19z3">
    <w:name w:val="WW8Num19z3"/>
    <w:rsid w:val="00F63E11"/>
  </w:style>
  <w:style w:type="character" w:customStyle="1" w:styleId="WW8Num19z4">
    <w:name w:val="WW8Num19z4"/>
    <w:rsid w:val="00F63E11"/>
  </w:style>
  <w:style w:type="character" w:customStyle="1" w:styleId="WW8Num19z5">
    <w:name w:val="WW8Num19z5"/>
    <w:rsid w:val="00F63E11"/>
  </w:style>
  <w:style w:type="character" w:customStyle="1" w:styleId="WW8Num19z6">
    <w:name w:val="WW8Num19z6"/>
    <w:rsid w:val="00F63E11"/>
  </w:style>
  <w:style w:type="character" w:customStyle="1" w:styleId="WW8Num19z7">
    <w:name w:val="WW8Num19z7"/>
    <w:rsid w:val="00F63E11"/>
  </w:style>
  <w:style w:type="character" w:customStyle="1" w:styleId="WW8Num19z8">
    <w:name w:val="WW8Num19z8"/>
    <w:rsid w:val="00F63E11"/>
  </w:style>
  <w:style w:type="character" w:customStyle="1" w:styleId="WW8Num20z1">
    <w:name w:val="WW8Num20z1"/>
    <w:rsid w:val="00F63E11"/>
    <w:rPr>
      <w:rFonts w:ascii="Courier New" w:hAnsi="Courier New" w:cs="Courier New" w:hint="default"/>
    </w:rPr>
  </w:style>
  <w:style w:type="character" w:customStyle="1" w:styleId="WW8Num20z2">
    <w:name w:val="WW8Num20z2"/>
    <w:rsid w:val="00F63E11"/>
    <w:rPr>
      <w:rFonts w:ascii="Wingdings" w:hAnsi="Wingdings" w:cs="Wingdings" w:hint="default"/>
    </w:rPr>
  </w:style>
  <w:style w:type="character" w:customStyle="1" w:styleId="WW8Num21z1">
    <w:name w:val="WW8Num21z1"/>
    <w:rsid w:val="00F63E11"/>
    <w:rPr>
      <w:rFonts w:ascii="Courier New" w:hAnsi="Courier New" w:cs="Times New Roman" w:hint="default"/>
    </w:rPr>
  </w:style>
  <w:style w:type="character" w:customStyle="1" w:styleId="WW8Num21z3">
    <w:name w:val="WW8Num21z3"/>
    <w:rsid w:val="00F63E11"/>
    <w:rPr>
      <w:rFonts w:ascii="Symbol" w:hAnsi="Symbol" w:cs="Symbol" w:hint="default"/>
    </w:rPr>
  </w:style>
  <w:style w:type="character" w:customStyle="1" w:styleId="WW8Num22z1">
    <w:name w:val="WW8Num22z1"/>
    <w:rsid w:val="00F63E11"/>
  </w:style>
  <w:style w:type="character" w:customStyle="1" w:styleId="WW8Num22z2">
    <w:name w:val="WW8Num22z2"/>
    <w:rsid w:val="00F63E11"/>
  </w:style>
  <w:style w:type="character" w:customStyle="1" w:styleId="WW8Num22z3">
    <w:name w:val="WW8Num22z3"/>
    <w:rsid w:val="00F63E11"/>
  </w:style>
  <w:style w:type="character" w:customStyle="1" w:styleId="WW8Num22z4">
    <w:name w:val="WW8Num22z4"/>
    <w:rsid w:val="00F63E11"/>
  </w:style>
  <w:style w:type="character" w:customStyle="1" w:styleId="WW8Num22z5">
    <w:name w:val="WW8Num22z5"/>
    <w:rsid w:val="00F63E11"/>
  </w:style>
  <w:style w:type="character" w:customStyle="1" w:styleId="WW8Num22z6">
    <w:name w:val="WW8Num22z6"/>
    <w:rsid w:val="00F63E11"/>
  </w:style>
  <w:style w:type="character" w:customStyle="1" w:styleId="WW8Num22z7">
    <w:name w:val="WW8Num22z7"/>
    <w:rsid w:val="00F63E11"/>
  </w:style>
  <w:style w:type="character" w:customStyle="1" w:styleId="WW8Num22z8">
    <w:name w:val="WW8Num22z8"/>
    <w:rsid w:val="00F63E11"/>
  </w:style>
  <w:style w:type="character" w:customStyle="1" w:styleId="WW8Num23z1">
    <w:name w:val="WW8Num23z1"/>
    <w:rsid w:val="00F63E11"/>
    <w:rPr>
      <w:rFonts w:ascii="Courier New" w:hAnsi="Courier New" w:cs="Times New Roman" w:hint="default"/>
    </w:rPr>
  </w:style>
  <w:style w:type="character" w:customStyle="1" w:styleId="WW8Num23z3">
    <w:name w:val="WW8Num23z3"/>
    <w:rsid w:val="00F63E11"/>
    <w:rPr>
      <w:rFonts w:ascii="Symbol" w:hAnsi="Symbol" w:cs="Symbol" w:hint="default"/>
    </w:rPr>
  </w:style>
  <w:style w:type="character" w:customStyle="1" w:styleId="WW8Num24z1">
    <w:name w:val="WW8Num24z1"/>
    <w:rsid w:val="00F63E11"/>
    <w:rPr>
      <w:rFonts w:ascii="Courier New" w:hAnsi="Courier New" w:cs="Courier New" w:hint="default"/>
    </w:rPr>
  </w:style>
  <w:style w:type="character" w:customStyle="1" w:styleId="WW8Num24z2">
    <w:name w:val="WW8Num24z2"/>
    <w:rsid w:val="00F63E11"/>
    <w:rPr>
      <w:rFonts w:ascii="Wingdings" w:hAnsi="Wingdings" w:cs="Wingdings" w:hint="default"/>
    </w:rPr>
  </w:style>
  <w:style w:type="character" w:customStyle="1" w:styleId="WW8Num25z1">
    <w:name w:val="WW8Num25z1"/>
    <w:rsid w:val="00F63E11"/>
  </w:style>
  <w:style w:type="character" w:customStyle="1" w:styleId="WW8Num25z2">
    <w:name w:val="WW8Num25z2"/>
    <w:rsid w:val="00F63E11"/>
  </w:style>
  <w:style w:type="character" w:customStyle="1" w:styleId="WW8Num25z3">
    <w:name w:val="WW8Num25z3"/>
    <w:rsid w:val="00F63E11"/>
  </w:style>
  <w:style w:type="character" w:customStyle="1" w:styleId="WW8Num25z4">
    <w:name w:val="WW8Num25z4"/>
    <w:rsid w:val="00F63E11"/>
  </w:style>
  <w:style w:type="character" w:customStyle="1" w:styleId="WW8Num25z5">
    <w:name w:val="WW8Num25z5"/>
    <w:rsid w:val="00F63E11"/>
  </w:style>
  <w:style w:type="character" w:customStyle="1" w:styleId="WW8Num25z6">
    <w:name w:val="WW8Num25z6"/>
    <w:rsid w:val="00F63E11"/>
  </w:style>
  <w:style w:type="character" w:customStyle="1" w:styleId="WW8Num25z7">
    <w:name w:val="WW8Num25z7"/>
    <w:rsid w:val="00F63E11"/>
  </w:style>
  <w:style w:type="character" w:customStyle="1" w:styleId="WW8Num25z8">
    <w:name w:val="WW8Num25z8"/>
    <w:rsid w:val="00F63E11"/>
  </w:style>
  <w:style w:type="character" w:customStyle="1" w:styleId="WW8Num26z1">
    <w:name w:val="WW8Num26z1"/>
    <w:rsid w:val="00F63E11"/>
  </w:style>
  <w:style w:type="character" w:customStyle="1" w:styleId="WW8Num26z2">
    <w:name w:val="WW8Num26z2"/>
    <w:rsid w:val="00F63E11"/>
  </w:style>
  <w:style w:type="character" w:customStyle="1" w:styleId="WW8Num26z3">
    <w:name w:val="WW8Num26z3"/>
    <w:rsid w:val="00F63E11"/>
  </w:style>
  <w:style w:type="character" w:customStyle="1" w:styleId="WW8Num26z4">
    <w:name w:val="WW8Num26z4"/>
    <w:rsid w:val="00F63E11"/>
  </w:style>
  <w:style w:type="character" w:customStyle="1" w:styleId="WW8Num26z5">
    <w:name w:val="WW8Num26z5"/>
    <w:rsid w:val="00F63E11"/>
  </w:style>
  <w:style w:type="character" w:customStyle="1" w:styleId="WW8Num26z6">
    <w:name w:val="WW8Num26z6"/>
    <w:rsid w:val="00F63E11"/>
  </w:style>
  <w:style w:type="character" w:customStyle="1" w:styleId="WW8Num26z7">
    <w:name w:val="WW8Num26z7"/>
    <w:rsid w:val="00F63E11"/>
  </w:style>
  <w:style w:type="character" w:customStyle="1" w:styleId="WW8Num26z8">
    <w:name w:val="WW8Num26z8"/>
    <w:rsid w:val="00F63E11"/>
  </w:style>
  <w:style w:type="character" w:customStyle="1" w:styleId="WW8Num28z1">
    <w:name w:val="WW8Num28z1"/>
    <w:rsid w:val="00F63E11"/>
    <w:rPr>
      <w:rFonts w:ascii="Courier New" w:hAnsi="Courier New" w:cs="Times New Roman" w:hint="default"/>
    </w:rPr>
  </w:style>
  <w:style w:type="character" w:customStyle="1" w:styleId="WW8Num28z3">
    <w:name w:val="WW8Num28z3"/>
    <w:rsid w:val="00F63E11"/>
    <w:rPr>
      <w:rFonts w:ascii="Symbol" w:hAnsi="Symbol" w:cs="Symbol" w:hint="default"/>
    </w:rPr>
  </w:style>
  <w:style w:type="character" w:customStyle="1" w:styleId="WW8Num29z1">
    <w:name w:val="WW8Num29z1"/>
    <w:rsid w:val="00F63E11"/>
  </w:style>
  <w:style w:type="character" w:customStyle="1" w:styleId="WW8Num29z2">
    <w:name w:val="WW8Num29z2"/>
    <w:rsid w:val="00F63E11"/>
  </w:style>
  <w:style w:type="character" w:customStyle="1" w:styleId="WW8Num29z3">
    <w:name w:val="WW8Num29z3"/>
    <w:rsid w:val="00F63E11"/>
  </w:style>
  <w:style w:type="character" w:customStyle="1" w:styleId="WW8Num29z4">
    <w:name w:val="WW8Num29z4"/>
    <w:rsid w:val="00F63E11"/>
  </w:style>
  <w:style w:type="character" w:customStyle="1" w:styleId="WW8Num29z5">
    <w:name w:val="WW8Num29z5"/>
    <w:rsid w:val="00F63E11"/>
  </w:style>
  <w:style w:type="character" w:customStyle="1" w:styleId="WW8Num29z6">
    <w:name w:val="WW8Num29z6"/>
    <w:rsid w:val="00F63E11"/>
  </w:style>
  <w:style w:type="character" w:customStyle="1" w:styleId="WW8Num29z7">
    <w:name w:val="WW8Num29z7"/>
    <w:rsid w:val="00F63E11"/>
  </w:style>
  <w:style w:type="character" w:customStyle="1" w:styleId="WW8Num29z8">
    <w:name w:val="WW8Num29z8"/>
    <w:rsid w:val="00F63E11"/>
  </w:style>
  <w:style w:type="character" w:customStyle="1" w:styleId="WW8Num30z1">
    <w:name w:val="WW8Num30z1"/>
    <w:rsid w:val="00F63E11"/>
  </w:style>
  <w:style w:type="character" w:customStyle="1" w:styleId="WW8Num30z2">
    <w:name w:val="WW8Num30z2"/>
    <w:rsid w:val="00F63E11"/>
  </w:style>
  <w:style w:type="character" w:customStyle="1" w:styleId="WW8Num30z3">
    <w:name w:val="WW8Num30z3"/>
    <w:rsid w:val="00F63E11"/>
  </w:style>
  <w:style w:type="character" w:customStyle="1" w:styleId="WW8Num30z4">
    <w:name w:val="WW8Num30z4"/>
    <w:rsid w:val="00F63E11"/>
  </w:style>
  <w:style w:type="character" w:customStyle="1" w:styleId="WW8Num30z5">
    <w:name w:val="WW8Num30z5"/>
    <w:rsid w:val="00F63E11"/>
  </w:style>
  <w:style w:type="character" w:customStyle="1" w:styleId="WW8Num30z6">
    <w:name w:val="WW8Num30z6"/>
    <w:rsid w:val="00F63E11"/>
  </w:style>
  <w:style w:type="character" w:customStyle="1" w:styleId="WW8Num30z7">
    <w:name w:val="WW8Num30z7"/>
    <w:rsid w:val="00F63E11"/>
  </w:style>
  <w:style w:type="character" w:customStyle="1" w:styleId="WW8Num30z8">
    <w:name w:val="WW8Num30z8"/>
    <w:rsid w:val="00F63E11"/>
  </w:style>
  <w:style w:type="character" w:customStyle="1" w:styleId="WW8Num32z1">
    <w:name w:val="WW8Num32z1"/>
    <w:rsid w:val="00F63E11"/>
    <w:rPr>
      <w:rFonts w:ascii="Courier New" w:hAnsi="Courier New" w:cs="Times New Roman" w:hint="default"/>
    </w:rPr>
  </w:style>
  <w:style w:type="character" w:customStyle="1" w:styleId="WW8Num32z3">
    <w:name w:val="WW8Num32z3"/>
    <w:rsid w:val="00F63E11"/>
    <w:rPr>
      <w:rFonts w:ascii="Symbol" w:hAnsi="Symbol" w:cs="Symbol" w:hint="default"/>
    </w:rPr>
  </w:style>
  <w:style w:type="character" w:customStyle="1" w:styleId="WW8Num33z1">
    <w:name w:val="WW8Num33z1"/>
    <w:rsid w:val="00F63E11"/>
  </w:style>
  <w:style w:type="character" w:customStyle="1" w:styleId="WW8Num33z2">
    <w:name w:val="WW8Num33z2"/>
    <w:rsid w:val="00F63E11"/>
  </w:style>
  <w:style w:type="character" w:customStyle="1" w:styleId="WW8Num33z3">
    <w:name w:val="WW8Num33z3"/>
    <w:rsid w:val="00F63E11"/>
  </w:style>
  <w:style w:type="character" w:customStyle="1" w:styleId="WW8Num33z4">
    <w:name w:val="WW8Num33z4"/>
    <w:rsid w:val="00F63E11"/>
  </w:style>
  <w:style w:type="character" w:customStyle="1" w:styleId="WW8Num33z5">
    <w:name w:val="WW8Num33z5"/>
    <w:rsid w:val="00F63E11"/>
  </w:style>
  <w:style w:type="character" w:customStyle="1" w:styleId="WW8Num33z6">
    <w:name w:val="WW8Num33z6"/>
    <w:rsid w:val="00F63E11"/>
  </w:style>
  <w:style w:type="character" w:customStyle="1" w:styleId="WW8Num33z7">
    <w:name w:val="WW8Num33z7"/>
    <w:rsid w:val="00F63E11"/>
  </w:style>
  <w:style w:type="character" w:customStyle="1" w:styleId="WW8Num33z8">
    <w:name w:val="WW8Num33z8"/>
    <w:rsid w:val="00F63E11"/>
  </w:style>
  <w:style w:type="character" w:customStyle="1" w:styleId="WW8NumSt33z0">
    <w:name w:val="WW8NumSt33z0"/>
    <w:rsid w:val="00F63E11"/>
    <w:rPr>
      <w:rFonts w:ascii="Times New Roman" w:hAnsi="Times New Roman" w:cs="Times New Roman" w:hint="default"/>
    </w:rPr>
  </w:style>
  <w:style w:type="character" w:customStyle="1" w:styleId="WW8NumSt34z0">
    <w:name w:val="WW8NumSt34z0"/>
    <w:rsid w:val="00F63E11"/>
    <w:rPr>
      <w:rFonts w:ascii="Times New Roman" w:hAnsi="Times New Roman" w:cs="Times New Roman" w:hint="default"/>
    </w:rPr>
  </w:style>
  <w:style w:type="character" w:customStyle="1" w:styleId="WW8NumSt35z0">
    <w:name w:val="WW8NumSt35z0"/>
    <w:rsid w:val="00F63E11"/>
    <w:rPr>
      <w:rFonts w:ascii="Times New Roman" w:hAnsi="Times New Roman" w:cs="Times New Roman" w:hint="default"/>
    </w:rPr>
  </w:style>
  <w:style w:type="character" w:customStyle="1" w:styleId="WW8NumSt36z0">
    <w:name w:val="WW8NumSt36z0"/>
    <w:rsid w:val="00F63E11"/>
    <w:rPr>
      <w:rFonts w:ascii="Times New Roman" w:hAnsi="Times New Roman" w:cs="Times New Roman" w:hint="default"/>
    </w:rPr>
  </w:style>
  <w:style w:type="character" w:customStyle="1" w:styleId="WW8NumSt37z0">
    <w:name w:val="WW8NumSt37z0"/>
    <w:rsid w:val="00F63E11"/>
    <w:rPr>
      <w:rFonts w:ascii="Times New Roman" w:hAnsi="Times New Roman" w:cs="Times New Roman" w:hint="default"/>
    </w:rPr>
  </w:style>
  <w:style w:type="character" w:customStyle="1" w:styleId="31">
    <w:name w:val="Основной шрифт абзаца3"/>
    <w:rsid w:val="00F63E11"/>
  </w:style>
  <w:style w:type="character" w:customStyle="1" w:styleId="a3">
    <w:name w:val="Верхний колонтитул Знак"/>
    <w:rsid w:val="00F63E11"/>
    <w:rPr>
      <w:rFonts w:ascii="Calibri" w:eastAsia="Calibri" w:hAnsi="Calibri" w:cs="Times New Roman"/>
    </w:rPr>
  </w:style>
  <w:style w:type="character" w:customStyle="1" w:styleId="12">
    <w:name w:val="Верхний колонтитул Знак1"/>
    <w:basedOn w:val="31"/>
    <w:rsid w:val="00F63E11"/>
  </w:style>
  <w:style w:type="character" w:customStyle="1" w:styleId="a4">
    <w:name w:val="Нижний колонтитул Знак"/>
    <w:rsid w:val="00F63E11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31"/>
    <w:rsid w:val="00F63E11"/>
  </w:style>
  <w:style w:type="character" w:customStyle="1" w:styleId="a5">
    <w:name w:val="Основной текст Знак"/>
    <w:rsid w:val="00F63E1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36">
    <w:name w:val="Font Style36"/>
    <w:rsid w:val="00F63E11"/>
    <w:rPr>
      <w:rFonts w:ascii="Century Gothic" w:hAnsi="Century Gothic" w:cs="Century Gothic" w:hint="default"/>
      <w:b/>
      <w:bCs/>
      <w:sz w:val="18"/>
      <w:szCs w:val="18"/>
    </w:rPr>
  </w:style>
  <w:style w:type="character" w:styleId="a6">
    <w:name w:val="Emphasis"/>
    <w:qFormat/>
    <w:rsid w:val="00F63E11"/>
    <w:rPr>
      <w:i/>
      <w:iCs/>
    </w:rPr>
  </w:style>
  <w:style w:type="character" w:customStyle="1" w:styleId="apple-converted-space">
    <w:name w:val="apple-converted-space"/>
    <w:basedOn w:val="31"/>
    <w:rsid w:val="00F63E11"/>
  </w:style>
  <w:style w:type="character" w:styleId="a7">
    <w:name w:val="Strong"/>
    <w:qFormat/>
    <w:rsid w:val="00F63E11"/>
    <w:rPr>
      <w:b/>
      <w:bCs/>
    </w:rPr>
  </w:style>
  <w:style w:type="character" w:customStyle="1" w:styleId="a8">
    <w:name w:val="Без интервала Знак"/>
    <w:rsid w:val="00F63E11"/>
    <w:rPr>
      <w:sz w:val="22"/>
      <w:szCs w:val="22"/>
      <w:lang w:bidi="ar-SA"/>
    </w:rPr>
  </w:style>
  <w:style w:type="character" w:styleId="a9">
    <w:name w:val="Hyperlink"/>
    <w:rsid w:val="00F63E11"/>
    <w:rPr>
      <w:rFonts w:ascii="Times New Roman" w:hAnsi="Times New Roman" w:cs="Times New Roman"/>
      <w:color w:val="auto"/>
      <w:u w:val="single"/>
    </w:rPr>
  </w:style>
  <w:style w:type="character" w:customStyle="1" w:styleId="aa">
    <w:name w:val="Основной текст с отступом Знак"/>
    <w:rsid w:val="00F63E11"/>
    <w:rPr>
      <w:sz w:val="22"/>
      <w:szCs w:val="22"/>
    </w:rPr>
  </w:style>
  <w:style w:type="character" w:customStyle="1" w:styleId="32">
    <w:name w:val="Основной текст с отступом 3 Знак"/>
    <w:rsid w:val="00F63E11"/>
    <w:rPr>
      <w:rFonts w:eastAsia="Times New Roman"/>
      <w:sz w:val="16"/>
      <w:szCs w:val="16"/>
    </w:rPr>
  </w:style>
  <w:style w:type="character" w:customStyle="1" w:styleId="FontStyle52">
    <w:name w:val="Font Style52"/>
    <w:rsid w:val="00F63E11"/>
    <w:rPr>
      <w:rFonts w:ascii="Times New Roman" w:hAnsi="Times New Roman" w:cs="Times New Roman"/>
      <w:sz w:val="26"/>
      <w:szCs w:val="26"/>
    </w:rPr>
  </w:style>
  <w:style w:type="character" w:customStyle="1" w:styleId="c9">
    <w:name w:val="c9"/>
    <w:rsid w:val="00F63E11"/>
  </w:style>
  <w:style w:type="character" w:customStyle="1" w:styleId="c2">
    <w:name w:val="c2"/>
    <w:rsid w:val="00F63E11"/>
  </w:style>
  <w:style w:type="character" w:customStyle="1" w:styleId="c1">
    <w:name w:val="c1"/>
    <w:rsid w:val="00F63E11"/>
  </w:style>
  <w:style w:type="character" w:customStyle="1" w:styleId="Zag11">
    <w:name w:val="Zag_11"/>
    <w:rsid w:val="00F63E11"/>
  </w:style>
  <w:style w:type="character" w:customStyle="1" w:styleId="c56">
    <w:name w:val="c56"/>
    <w:rsid w:val="00F63E11"/>
  </w:style>
  <w:style w:type="character" w:customStyle="1" w:styleId="c19">
    <w:name w:val="c19"/>
    <w:rsid w:val="00F63E11"/>
  </w:style>
  <w:style w:type="character" w:customStyle="1" w:styleId="c65">
    <w:name w:val="c65"/>
    <w:rsid w:val="00F63E11"/>
  </w:style>
  <w:style w:type="character" w:customStyle="1" w:styleId="c10">
    <w:name w:val="c10"/>
    <w:rsid w:val="00F63E11"/>
  </w:style>
  <w:style w:type="character" w:customStyle="1" w:styleId="c55">
    <w:name w:val="c55"/>
    <w:rsid w:val="00F63E11"/>
  </w:style>
  <w:style w:type="character" w:customStyle="1" w:styleId="c11">
    <w:name w:val="c11"/>
    <w:basedOn w:val="31"/>
    <w:rsid w:val="00F63E11"/>
  </w:style>
  <w:style w:type="character" w:customStyle="1" w:styleId="c8">
    <w:name w:val="c8"/>
    <w:basedOn w:val="31"/>
    <w:rsid w:val="00F63E11"/>
  </w:style>
  <w:style w:type="character" w:customStyle="1" w:styleId="c0">
    <w:name w:val="c0"/>
    <w:basedOn w:val="31"/>
    <w:rsid w:val="00F63E11"/>
  </w:style>
  <w:style w:type="character" w:customStyle="1" w:styleId="c34">
    <w:name w:val="c34"/>
    <w:basedOn w:val="31"/>
    <w:rsid w:val="00F63E11"/>
  </w:style>
  <w:style w:type="character" w:customStyle="1" w:styleId="c15">
    <w:name w:val="c15"/>
    <w:basedOn w:val="31"/>
    <w:rsid w:val="00F63E11"/>
  </w:style>
  <w:style w:type="character" w:customStyle="1" w:styleId="c18">
    <w:name w:val="c18"/>
    <w:basedOn w:val="31"/>
    <w:rsid w:val="00F63E11"/>
  </w:style>
  <w:style w:type="character" w:customStyle="1" w:styleId="c6">
    <w:name w:val="c6"/>
    <w:basedOn w:val="31"/>
    <w:rsid w:val="00F63E11"/>
  </w:style>
  <w:style w:type="character" w:customStyle="1" w:styleId="c26">
    <w:name w:val="c26"/>
    <w:basedOn w:val="31"/>
    <w:rsid w:val="00F63E11"/>
  </w:style>
  <w:style w:type="character" w:customStyle="1" w:styleId="s1">
    <w:name w:val="s1"/>
    <w:rsid w:val="00F63E11"/>
    <w:rPr>
      <w:rFonts w:ascii="Times New Roman" w:hAnsi="Times New Roman" w:cs="Times New Roman" w:hint="default"/>
    </w:rPr>
  </w:style>
  <w:style w:type="character" w:customStyle="1" w:styleId="ab">
    <w:name w:val="Основной текст_"/>
    <w:rsid w:val="00F63E11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FontStyle247">
    <w:name w:val="Font Style247"/>
    <w:rsid w:val="00F63E11"/>
    <w:rPr>
      <w:rFonts w:ascii="Times New Roman" w:hAnsi="Times New Roman" w:cs="Times New Roman" w:hint="default"/>
      <w:sz w:val="30"/>
      <w:szCs w:val="30"/>
    </w:rPr>
  </w:style>
  <w:style w:type="character" w:customStyle="1" w:styleId="ac">
    <w:name w:val="Основной текст + Курсив"/>
    <w:rsid w:val="00F63E11"/>
    <w:rPr>
      <w:rFonts w:ascii="Bookman Old Style" w:eastAsia="Bookman Old Style" w:hAnsi="Bookman Old Style" w:cs="Bookman Old Style" w:hint="default"/>
      <w:i/>
      <w:iCs/>
      <w:sz w:val="14"/>
      <w:szCs w:val="14"/>
      <w:shd w:val="clear" w:color="auto" w:fill="FFFFFF"/>
    </w:rPr>
  </w:style>
  <w:style w:type="character" w:customStyle="1" w:styleId="21">
    <w:name w:val="Основной шрифт абзаца2"/>
    <w:rsid w:val="00F63E11"/>
  </w:style>
  <w:style w:type="character" w:customStyle="1" w:styleId="14">
    <w:name w:val="Основной шрифт абзаца1"/>
    <w:rsid w:val="00F63E11"/>
  </w:style>
  <w:style w:type="character" w:customStyle="1" w:styleId="13pt">
    <w:name w:val="Основной текст + 13 pt"/>
    <w:rsid w:val="00F63E1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 w:bidi="ru-RU"/>
    </w:rPr>
  </w:style>
  <w:style w:type="character" w:customStyle="1" w:styleId="22">
    <w:name w:val="Основной текст с отступом 2 Знак"/>
    <w:rsid w:val="00F63E11"/>
    <w:rPr>
      <w:sz w:val="22"/>
      <w:szCs w:val="22"/>
    </w:rPr>
  </w:style>
  <w:style w:type="character" w:customStyle="1" w:styleId="15">
    <w:name w:val="Основной текст с отступом Знак1"/>
    <w:rsid w:val="00F63E11"/>
    <w:rPr>
      <w:rFonts w:ascii="Times New Roman" w:eastAsia="Times New Roman" w:hAnsi="Times New Roman" w:cs="Times New Roman"/>
      <w:sz w:val="24"/>
    </w:rPr>
  </w:style>
  <w:style w:type="character" w:customStyle="1" w:styleId="ListLabel3">
    <w:name w:val="ListLabel 3"/>
    <w:rsid w:val="00F63E11"/>
    <w:rPr>
      <w:rFonts w:cs="Symbol"/>
    </w:rPr>
  </w:style>
  <w:style w:type="character" w:customStyle="1" w:styleId="ListLabel4">
    <w:name w:val="ListLabel 4"/>
    <w:rsid w:val="00F63E11"/>
    <w:rPr>
      <w:rFonts w:cs="Courier New"/>
    </w:rPr>
  </w:style>
  <w:style w:type="character" w:customStyle="1" w:styleId="ListLabel5">
    <w:name w:val="ListLabel 5"/>
    <w:rsid w:val="00F63E11"/>
    <w:rPr>
      <w:rFonts w:cs="Wingdings"/>
    </w:rPr>
  </w:style>
  <w:style w:type="character" w:customStyle="1" w:styleId="ad">
    <w:name w:val="Маркеры списка"/>
    <w:rsid w:val="00F63E11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F63E11"/>
  </w:style>
  <w:style w:type="paragraph" w:customStyle="1" w:styleId="af">
    <w:name w:val="Заголовок"/>
    <w:basedOn w:val="a"/>
    <w:next w:val="af0"/>
    <w:rsid w:val="00F63E1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0">
    <w:name w:val="Body Text"/>
    <w:basedOn w:val="a"/>
    <w:link w:val="16"/>
    <w:rsid w:val="00F63E1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6">
    <w:name w:val="Основной текст Знак1"/>
    <w:basedOn w:val="a0"/>
    <w:link w:val="af0"/>
    <w:rsid w:val="00F63E11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f1">
    <w:name w:val="List"/>
    <w:basedOn w:val="af0"/>
    <w:rsid w:val="00F63E11"/>
    <w:pPr>
      <w:spacing w:after="120"/>
      <w:jc w:val="left"/>
    </w:pPr>
    <w:rPr>
      <w:rFonts w:cs="Mangal"/>
      <w:b w:val="0"/>
      <w:bCs w:val="0"/>
      <w:sz w:val="20"/>
      <w:szCs w:val="20"/>
      <w:lang w:val="ru-RU"/>
    </w:rPr>
  </w:style>
  <w:style w:type="paragraph" w:styleId="af2">
    <w:name w:val="caption"/>
    <w:basedOn w:val="a"/>
    <w:qFormat/>
    <w:rsid w:val="00F63E11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F63E11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customStyle="1" w:styleId="ParagraphStyle">
    <w:name w:val="Paragraph Style"/>
    <w:rsid w:val="00F63E11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styleId="af3">
    <w:name w:val="header"/>
    <w:basedOn w:val="a"/>
    <w:link w:val="23"/>
    <w:rsid w:val="00F63E1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23">
    <w:name w:val="Верхний колонтитул Знак2"/>
    <w:basedOn w:val="a0"/>
    <w:link w:val="af3"/>
    <w:rsid w:val="00F63E11"/>
    <w:rPr>
      <w:rFonts w:ascii="Calibri" w:eastAsia="Calibri" w:hAnsi="Calibri" w:cs="Times New Roman"/>
      <w:sz w:val="20"/>
      <w:szCs w:val="20"/>
      <w:lang w:eastAsia="zh-CN"/>
    </w:rPr>
  </w:style>
  <w:style w:type="paragraph" w:styleId="af4">
    <w:name w:val="footer"/>
    <w:basedOn w:val="a"/>
    <w:link w:val="24"/>
    <w:rsid w:val="00F63E1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24">
    <w:name w:val="Нижний колонтитул Знак2"/>
    <w:basedOn w:val="a0"/>
    <w:link w:val="af4"/>
    <w:rsid w:val="00F63E11"/>
    <w:rPr>
      <w:rFonts w:ascii="Calibri" w:eastAsia="Calibri" w:hAnsi="Calibri" w:cs="Times New Roman"/>
      <w:sz w:val="20"/>
      <w:szCs w:val="20"/>
      <w:lang w:eastAsia="zh-CN"/>
    </w:rPr>
  </w:style>
  <w:style w:type="paragraph" w:customStyle="1" w:styleId="17">
    <w:name w:val="Обычный1"/>
    <w:rsid w:val="00F63E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14">
    <w:name w:val="Style14"/>
    <w:basedOn w:val="a"/>
    <w:rsid w:val="00F63E11"/>
    <w:pPr>
      <w:widowControl w:val="0"/>
      <w:suppressAutoHyphens/>
      <w:autoSpaceDE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paragraph" w:styleId="af5">
    <w:name w:val="No Spacing"/>
    <w:uiPriority w:val="1"/>
    <w:qFormat/>
    <w:rsid w:val="00F63E1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Style1">
    <w:name w:val="Style1"/>
    <w:basedOn w:val="a"/>
    <w:rsid w:val="00F63E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List Paragraph"/>
    <w:basedOn w:val="a"/>
    <w:qFormat/>
    <w:rsid w:val="00F63E11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Standard">
    <w:name w:val="Standard"/>
    <w:rsid w:val="00F63E11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  <w:style w:type="paragraph" w:styleId="af7">
    <w:name w:val="Body Text Indent"/>
    <w:basedOn w:val="a"/>
    <w:link w:val="25"/>
    <w:rsid w:val="00F63E11"/>
    <w:pPr>
      <w:suppressAutoHyphens/>
      <w:spacing w:after="120"/>
      <w:ind w:left="283"/>
    </w:pPr>
    <w:rPr>
      <w:rFonts w:ascii="Calibri" w:eastAsia="Calibri" w:hAnsi="Calibri" w:cs="Times New Roman"/>
      <w:lang w:eastAsia="zh-CN"/>
    </w:rPr>
  </w:style>
  <w:style w:type="character" w:customStyle="1" w:styleId="25">
    <w:name w:val="Основной текст с отступом Знак2"/>
    <w:basedOn w:val="a0"/>
    <w:link w:val="af7"/>
    <w:rsid w:val="00F63E11"/>
    <w:rPr>
      <w:rFonts w:ascii="Calibri" w:eastAsia="Calibri" w:hAnsi="Calibri" w:cs="Times New Roman"/>
      <w:lang w:eastAsia="zh-CN"/>
    </w:rPr>
  </w:style>
  <w:style w:type="paragraph" w:customStyle="1" w:styleId="310">
    <w:name w:val="Основной текст с отступом 31"/>
    <w:basedOn w:val="a"/>
    <w:rsid w:val="00F63E11"/>
    <w:pPr>
      <w:suppressAutoHyphens/>
      <w:spacing w:after="120"/>
      <w:ind w:left="283"/>
    </w:pPr>
    <w:rPr>
      <w:rFonts w:ascii="Calibri" w:eastAsia="Times New Roman" w:hAnsi="Calibri" w:cs="Times New Roman"/>
      <w:sz w:val="16"/>
      <w:szCs w:val="16"/>
      <w:lang w:eastAsia="zh-CN"/>
    </w:rPr>
  </w:style>
  <w:style w:type="paragraph" w:styleId="af8">
    <w:name w:val="Normal (Web)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9">
    <w:name w:val="Стиль"/>
    <w:rsid w:val="00F63E1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9">
    <w:name w:val="Style9"/>
    <w:basedOn w:val="a"/>
    <w:rsid w:val="00F63E11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5">
    <w:name w:val="Style15"/>
    <w:basedOn w:val="a"/>
    <w:rsid w:val="00F63E11"/>
    <w:pPr>
      <w:widowControl w:val="0"/>
      <w:suppressAutoHyphens/>
      <w:autoSpaceDE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">
    <w:name w:val="c3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Osnova">
    <w:name w:val="Osnova"/>
    <w:basedOn w:val="a"/>
    <w:rsid w:val="00F63E11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zh-CN"/>
    </w:rPr>
  </w:style>
  <w:style w:type="paragraph" w:customStyle="1" w:styleId="Zag2">
    <w:name w:val="Zag_2"/>
    <w:basedOn w:val="a"/>
    <w:rsid w:val="00F63E11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zh-CN"/>
    </w:rPr>
  </w:style>
  <w:style w:type="paragraph" w:customStyle="1" w:styleId="Zag3">
    <w:name w:val="Zag_3"/>
    <w:basedOn w:val="a"/>
    <w:rsid w:val="00F63E11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zh-CN"/>
    </w:rPr>
  </w:style>
  <w:style w:type="paragraph" w:customStyle="1" w:styleId="TableParagraph">
    <w:name w:val="Table Paragraph"/>
    <w:basedOn w:val="a"/>
    <w:rsid w:val="00F63E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4">
    <w:name w:val="Заголовок 3+"/>
    <w:basedOn w:val="a"/>
    <w:rsid w:val="00F63E11"/>
    <w:pPr>
      <w:widowControl w:val="0"/>
      <w:suppressAutoHyphens/>
      <w:overflowPunct w:val="0"/>
      <w:autoSpaceDE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p6">
    <w:name w:val="p6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Без интервала1"/>
    <w:next w:val="af5"/>
    <w:rsid w:val="00F63E11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p5">
    <w:name w:val="p5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F63E11"/>
    <w:pPr>
      <w:suppressAutoHyphens/>
      <w:autoSpaceDE w:val="0"/>
      <w:spacing w:after="0" w:line="240" w:lineRule="auto"/>
    </w:pPr>
    <w:rPr>
      <w:rFonts w:ascii="NBJHC K+ Newton C San Pin" w:eastAsia="Calibri" w:hAnsi="NBJHC K+ Newton C San Pin" w:cs="NBJHC K+ Newton C San Pin"/>
      <w:color w:val="000000"/>
      <w:sz w:val="24"/>
      <w:szCs w:val="24"/>
      <w:lang w:eastAsia="zh-CN"/>
    </w:rPr>
  </w:style>
  <w:style w:type="paragraph" w:customStyle="1" w:styleId="afa">
    <w:name w:val="......."/>
    <w:basedOn w:val="Default"/>
    <w:next w:val="Default"/>
    <w:rsid w:val="00F63E11"/>
    <w:rPr>
      <w:rFonts w:ascii="MDCDD H+ Newton C San Pin" w:hAnsi="MDCDD H+ Newton C San Pin" w:cs="MDCDD H+ Newton C San Pin"/>
      <w:color w:val="auto"/>
    </w:rPr>
  </w:style>
  <w:style w:type="paragraph" w:customStyle="1" w:styleId="6">
    <w:name w:val="Основной текст6"/>
    <w:basedOn w:val="a"/>
    <w:rsid w:val="00F63E11"/>
    <w:pPr>
      <w:shd w:val="clear" w:color="auto" w:fill="FFFFFF"/>
      <w:suppressAutoHyphens/>
      <w:spacing w:after="0" w:line="0" w:lineRule="atLeast"/>
    </w:pPr>
    <w:rPr>
      <w:rFonts w:ascii="Bookman Old Style" w:eastAsia="Bookman Old Style" w:hAnsi="Bookman Old Style" w:cs="Bookman Old Style"/>
      <w:sz w:val="14"/>
      <w:szCs w:val="14"/>
      <w:lang w:eastAsia="zh-CN"/>
    </w:rPr>
  </w:style>
  <w:style w:type="paragraph" w:customStyle="1" w:styleId="WW-">
    <w:name w:val="WW-Базовый"/>
    <w:rsid w:val="00F63E11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26">
    <w:name w:val="Название2"/>
    <w:basedOn w:val="a"/>
    <w:rsid w:val="00F63E1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rsid w:val="00F63E1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9">
    <w:name w:val="Название1"/>
    <w:basedOn w:val="a"/>
    <w:rsid w:val="00F63E1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a">
    <w:name w:val="Указатель1"/>
    <w:basedOn w:val="a"/>
    <w:rsid w:val="00F63E1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b">
    <w:name w:val="Обычный (веб)1"/>
    <w:basedOn w:val="a"/>
    <w:rsid w:val="00F63E11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F63E1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c">
    <w:name w:val="Заголовок таблицы"/>
    <w:basedOn w:val="afb"/>
    <w:rsid w:val="00F63E11"/>
    <w:pPr>
      <w:jc w:val="center"/>
    </w:pPr>
    <w:rPr>
      <w:b/>
      <w:bCs/>
    </w:rPr>
  </w:style>
  <w:style w:type="paragraph" w:customStyle="1" w:styleId="afd">
    <w:name w:val="Содержимое врезки"/>
    <w:basedOn w:val="af0"/>
    <w:rsid w:val="00F63E11"/>
    <w:pPr>
      <w:spacing w:after="120"/>
      <w:jc w:val="left"/>
    </w:pPr>
    <w:rPr>
      <w:b w:val="0"/>
      <w:bCs w:val="0"/>
      <w:sz w:val="20"/>
      <w:szCs w:val="20"/>
      <w:lang w:val="ru-RU"/>
    </w:rPr>
  </w:style>
  <w:style w:type="paragraph" w:customStyle="1" w:styleId="210">
    <w:name w:val="Основной текст с отступом 21"/>
    <w:basedOn w:val="a"/>
    <w:rsid w:val="00F63E11"/>
    <w:pPr>
      <w:suppressAutoHyphens/>
      <w:spacing w:after="120" w:line="480" w:lineRule="auto"/>
      <w:ind w:left="283"/>
    </w:pPr>
    <w:rPr>
      <w:rFonts w:ascii="Calibri" w:eastAsia="Calibri" w:hAnsi="Calibri" w:cs="Times New Roman"/>
      <w:lang w:eastAsia="zh-CN"/>
    </w:rPr>
  </w:style>
  <w:style w:type="paragraph" w:customStyle="1" w:styleId="1c">
    <w:name w:val="Абзац списка1"/>
    <w:basedOn w:val="a"/>
    <w:rsid w:val="00F63E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eastAsia="zh-CN"/>
    </w:rPr>
  </w:style>
  <w:style w:type="table" w:styleId="afe">
    <w:name w:val="Table Grid"/>
    <w:basedOn w:val="a1"/>
    <w:uiPriority w:val="59"/>
    <w:rsid w:val="009642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9">
    <w:name w:val="c69"/>
    <w:basedOn w:val="a"/>
    <w:rsid w:val="0096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64265"/>
  </w:style>
  <w:style w:type="paragraph" w:customStyle="1" w:styleId="c104">
    <w:name w:val="c104"/>
    <w:basedOn w:val="a"/>
    <w:rsid w:val="0096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64265"/>
  </w:style>
  <w:style w:type="paragraph" w:customStyle="1" w:styleId="c113">
    <w:name w:val="c113"/>
    <w:basedOn w:val="a"/>
    <w:rsid w:val="0096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3E11"/>
    <w:pPr>
      <w:keepNext/>
      <w:numPr>
        <w:numId w:val="2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paragraph" w:styleId="2">
    <w:name w:val="heading 2"/>
    <w:basedOn w:val="a"/>
    <w:next w:val="a"/>
    <w:link w:val="20"/>
    <w:qFormat/>
    <w:rsid w:val="00F63E11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x-none" w:eastAsia="zh-CN"/>
    </w:rPr>
  </w:style>
  <w:style w:type="paragraph" w:styleId="3">
    <w:name w:val="heading 3"/>
    <w:basedOn w:val="a"/>
    <w:next w:val="a"/>
    <w:link w:val="30"/>
    <w:qFormat/>
    <w:rsid w:val="00F63E11"/>
    <w:pPr>
      <w:keepNext/>
      <w:numPr>
        <w:ilvl w:val="2"/>
        <w:numId w:val="2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3E11"/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character" w:customStyle="1" w:styleId="20">
    <w:name w:val="Заголовок 2 Знак"/>
    <w:basedOn w:val="a0"/>
    <w:link w:val="2"/>
    <w:rsid w:val="00F63E11"/>
    <w:rPr>
      <w:rFonts w:ascii="Times New Roman" w:eastAsia="Times New Roman" w:hAnsi="Times New Roman" w:cs="Times New Roman"/>
      <w:sz w:val="28"/>
      <w:szCs w:val="24"/>
      <w:lang w:val="x-none" w:eastAsia="zh-CN"/>
    </w:rPr>
  </w:style>
  <w:style w:type="character" w:customStyle="1" w:styleId="30">
    <w:name w:val="Заголовок 3 Знак"/>
    <w:basedOn w:val="a0"/>
    <w:link w:val="3"/>
    <w:rsid w:val="00F63E11"/>
    <w:rPr>
      <w:rFonts w:ascii="Times New Roman" w:eastAsia="Times New Roman" w:hAnsi="Times New Roman" w:cs="Times New Roman"/>
      <w:b/>
      <w:bCs/>
      <w:sz w:val="24"/>
      <w:szCs w:val="24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F63E11"/>
  </w:style>
  <w:style w:type="character" w:customStyle="1" w:styleId="WW8Num1z0">
    <w:name w:val="WW8Num1z0"/>
    <w:rsid w:val="00F63E11"/>
  </w:style>
  <w:style w:type="character" w:customStyle="1" w:styleId="WW8Num1z1">
    <w:name w:val="WW8Num1z1"/>
    <w:rsid w:val="00F63E11"/>
  </w:style>
  <w:style w:type="character" w:customStyle="1" w:styleId="WW8Num1z2">
    <w:name w:val="WW8Num1z2"/>
    <w:rsid w:val="00F63E11"/>
  </w:style>
  <w:style w:type="character" w:customStyle="1" w:styleId="WW8Num1z3">
    <w:name w:val="WW8Num1z3"/>
    <w:rsid w:val="00F63E11"/>
  </w:style>
  <w:style w:type="character" w:customStyle="1" w:styleId="WW8Num1z4">
    <w:name w:val="WW8Num1z4"/>
    <w:rsid w:val="00F63E11"/>
  </w:style>
  <w:style w:type="character" w:customStyle="1" w:styleId="WW8Num1z5">
    <w:name w:val="WW8Num1z5"/>
    <w:rsid w:val="00F63E11"/>
  </w:style>
  <w:style w:type="character" w:customStyle="1" w:styleId="WW8Num1z6">
    <w:name w:val="WW8Num1z6"/>
    <w:rsid w:val="00F63E11"/>
  </w:style>
  <w:style w:type="character" w:customStyle="1" w:styleId="WW8Num1z7">
    <w:name w:val="WW8Num1z7"/>
    <w:rsid w:val="00F63E11"/>
  </w:style>
  <w:style w:type="character" w:customStyle="1" w:styleId="WW8Num1z8">
    <w:name w:val="WW8Num1z8"/>
    <w:rsid w:val="00F63E11"/>
  </w:style>
  <w:style w:type="character" w:customStyle="1" w:styleId="WW8Num2z0">
    <w:name w:val="WW8Num2z0"/>
    <w:rsid w:val="00F63E11"/>
  </w:style>
  <w:style w:type="character" w:customStyle="1" w:styleId="WW8Num2z1">
    <w:name w:val="WW8Num2z1"/>
    <w:rsid w:val="00F63E11"/>
  </w:style>
  <w:style w:type="character" w:customStyle="1" w:styleId="WW8Num2z2">
    <w:name w:val="WW8Num2z2"/>
    <w:rsid w:val="00F63E11"/>
  </w:style>
  <w:style w:type="character" w:customStyle="1" w:styleId="WW8Num2z3">
    <w:name w:val="WW8Num2z3"/>
    <w:rsid w:val="00F63E11"/>
  </w:style>
  <w:style w:type="character" w:customStyle="1" w:styleId="WW8Num2z4">
    <w:name w:val="WW8Num2z4"/>
    <w:rsid w:val="00F63E11"/>
  </w:style>
  <w:style w:type="character" w:customStyle="1" w:styleId="WW8Num2z5">
    <w:name w:val="WW8Num2z5"/>
    <w:rsid w:val="00F63E11"/>
  </w:style>
  <w:style w:type="character" w:customStyle="1" w:styleId="WW8Num2z6">
    <w:name w:val="WW8Num2z6"/>
    <w:rsid w:val="00F63E11"/>
  </w:style>
  <w:style w:type="character" w:customStyle="1" w:styleId="WW8Num2z7">
    <w:name w:val="WW8Num2z7"/>
    <w:rsid w:val="00F63E11"/>
  </w:style>
  <w:style w:type="character" w:customStyle="1" w:styleId="WW8Num2z8">
    <w:name w:val="WW8Num2z8"/>
    <w:rsid w:val="00F63E11"/>
  </w:style>
  <w:style w:type="character" w:customStyle="1" w:styleId="WW8Num3z0">
    <w:name w:val="WW8Num3z0"/>
    <w:rsid w:val="00F63E1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3z1">
    <w:name w:val="WW8Num3z1"/>
    <w:rsid w:val="00F63E11"/>
    <w:rPr>
      <w:rFonts w:ascii="Wingdings" w:hAnsi="Wingdings" w:cs="Wingdings"/>
      <w:b w:val="0"/>
      <w:bCs w:val="0"/>
      <w:spacing w:val="-1"/>
      <w:sz w:val="24"/>
      <w:szCs w:val="24"/>
      <w:lang w:val="ru-RU"/>
    </w:rPr>
  </w:style>
  <w:style w:type="character" w:customStyle="1" w:styleId="WW8Num3z3">
    <w:name w:val="WW8Num3z3"/>
    <w:rsid w:val="00F63E11"/>
    <w:rPr>
      <w:rFonts w:ascii="Liberation Serif" w:hAnsi="Liberation Serif" w:cs="Liberation Serif"/>
    </w:rPr>
  </w:style>
  <w:style w:type="character" w:customStyle="1" w:styleId="WW8Num4z0">
    <w:name w:val="WW8Num4z0"/>
    <w:rsid w:val="00F63E11"/>
    <w:rPr>
      <w:rFonts w:hint="default"/>
      <w:b/>
    </w:rPr>
  </w:style>
  <w:style w:type="character" w:customStyle="1" w:styleId="WW8Num5z0">
    <w:name w:val="WW8Num5z0"/>
    <w:rsid w:val="00F63E11"/>
    <w:rPr>
      <w:rFonts w:ascii="Symbol" w:hAnsi="Symbol" w:cs="Symbol" w:hint="default"/>
      <w:color w:val="262626"/>
    </w:rPr>
  </w:style>
  <w:style w:type="character" w:customStyle="1" w:styleId="WW8Num6z0">
    <w:name w:val="WW8Num6z0"/>
    <w:rsid w:val="00F63E11"/>
    <w:rPr>
      <w:b w:val="0"/>
      <w:i w:val="0"/>
      <w:sz w:val="28"/>
      <w:szCs w:val="28"/>
    </w:rPr>
  </w:style>
  <w:style w:type="character" w:customStyle="1" w:styleId="WW8Num6z1">
    <w:name w:val="WW8Num6z1"/>
    <w:rsid w:val="00F63E11"/>
  </w:style>
  <w:style w:type="character" w:customStyle="1" w:styleId="WW8Num6z2">
    <w:name w:val="WW8Num6z2"/>
    <w:rsid w:val="00F63E11"/>
  </w:style>
  <w:style w:type="character" w:customStyle="1" w:styleId="WW8Num6z3">
    <w:name w:val="WW8Num6z3"/>
    <w:rsid w:val="00F63E11"/>
  </w:style>
  <w:style w:type="character" w:customStyle="1" w:styleId="WW8Num6z4">
    <w:name w:val="WW8Num6z4"/>
    <w:rsid w:val="00F63E11"/>
  </w:style>
  <w:style w:type="character" w:customStyle="1" w:styleId="WW8Num6z5">
    <w:name w:val="WW8Num6z5"/>
    <w:rsid w:val="00F63E11"/>
  </w:style>
  <w:style w:type="character" w:customStyle="1" w:styleId="WW8Num6z6">
    <w:name w:val="WW8Num6z6"/>
    <w:rsid w:val="00F63E11"/>
  </w:style>
  <w:style w:type="character" w:customStyle="1" w:styleId="WW8Num6z7">
    <w:name w:val="WW8Num6z7"/>
    <w:rsid w:val="00F63E11"/>
  </w:style>
  <w:style w:type="character" w:customStyle="1" w:styleId="WW8Num6z8">
    <w:name w:val="WW8Num6z8"/>
    <w:rsid w:val="00F63E11"/>
  </w:style>
  <w:style w:type="character" w:customStyle="1" w:styleId="WW8Num7z0">
    <w:name w:val="WW8Num7z0"/>
    <w:rsid w:val="00F63E11"/>
    <w:rPr>
      <w:rFonts w:ascii="Symbol" w:hAnsi="Symbol" w:cs="Symbol" w:hint="default"/>
      <w:color w:val="262626"/>
    </w:rPr>
  </w:style>
  <w:style w:type="character" w:customStyle="1" w:styleId="WW8Num8z0">
    <w:name w:val="WW8Num8z0"/>
    <w:rsid w:val="00F63E11"/>
    <w:rPr>
      <w:rFonts w:ascii="Symbol" w:hAnsi="Symbol" w:cs="Symbol" w:hint="default"/>
      <w:sz w:val="20"/>
      <w:szCs w:val="20"/>
      <w:lang w:eastAsia="en-US"/>
    </w:rPr>
  </w:style>
  <w:style w:type="character" w:customStyle="1" w:styleId="WW8Num9z0">
    <w:name w:val="WW8Num9z0"/>
    <w:rsid w:val="00F63E11"/>
    <w:rPr>
      <w:rFonts w:ascii="Wingdings" w:hAnsi="Wingdings" w:cs="Wingdings" w:hint="default"/>
    </w:rPr>
  </w:style>
  <w:style w:type="character" w:customStyle="1" w:styleId="WW8Num10z0">
    <w:name w:val="WW8Num10z0"/>
    <w:rsid w:val="00F63E11"/>
    <w:rPr>
      <w:rFonts w:ascii="Symbol" w:hAnsi="Symbol" w:cs="Symbol" w:hint="default"/>
    </w:rPr>
  </w:style>
  <w:style w:type="character" w:customStyle="1" w:styleId="WW8Num11z0">
    <w:name w:val="WW8Num11z0"/>
    <w:rsid w:val="00F63E11"/>
    <w:rPr>
      <w:rFonts w:ascii="Symbol" w:hAnsi="Symbol" w:cs="Symbol" w:hint="default"/>
    </w:rPr>
  </w:style>
  <w:style w:type="character" w:customStyle="1" w:styleId="WW8Num12z0">
    <w:name w:val="WW8Num12z0"/>
    <w:rsid w:val="00F63E11"/>
    <w:rPr>
      <w:rFonts w:ascii="Wingdings" w:hAnsi="Wingdings" w:cs="Wingdings" w:hint="default"/>
    </w:rPr>
  </w:style>
  <w:style w:type="character" w:customStyle="1" w:styleId="WW8Num13z0">
    <w:name w:val="WW8Num13z0"/>
    <w:rsid w:val="00F63E11"/>
    <w:rPr>
      <w:rFonts w:ascii="Wingdings" w:hAnsi="Wingdings" w:cs="Wingdings" w:hint="default"/>
    </w:rPr>
  </w:style>
  <w:style w:type="character" w:customStyle="1" w:styleId="WW8Num14z0">
    <w:name w:val="WW8Num14z0"/>
    <w:rsid w:val="00F63E11"/>
    <w:rPr>
      <w:rFonts w:ascii="Symbol" w:hAnsi="Symbol" w:cs="Symbol" w:hint="default"/>
      <w:sz w:val="20"/>
    </w:rPr>
  </w:style>
  <w:style w:type="character" w:customStyle="1" w:styleId="WW8Num14z1">
    <w:name w:val="WW8Num14z1"/>
    <w:rsid w:val="00F63E11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4z2">
    <w:name w:val="WW8Num14z2"/>
    <w:rsid w:val="00F63E11"/>
    <w:rPr>
      <w:rFonts w:ascii="Wingdings" w:hAnsi="Wingdings" w:cs="Wingdings" w:hint="default"/>
      <w:sz w:val="20"/>
    </w:rPr>
  </w:style>
  <w:style w:type="character" w:customStyle="1" w:styleId="WW8Num15z0">
    <w:name w:val="WW8Num15z0"/>
    <w:rsid w:val="00F63E11"/>
    <w:rPr>
      <w:rFonts w:ascii="Wingdings" w:hAnsi="Wingdings" w:cs="Wingdings" w:hint="default"/>
    </w:rPr>
  </w:style>
  <w:style w:type="character" w:customStyle="1" w:styleId="WW8Num16z0">
    <w:name w:val="WW8Num16z0"/>
    <w:rsid w:val="00F63E11"/>
    <w:rPr>
      <w:rFonts w:ascii="Symbol" w:hAnsi="Symbol" w:cs="Symbol" w:hint="default"/>
    </w:rPr>
  </w:style>
  <w:style w:type="character" w:customStyle="1" w:styleId="WW8Num17z0">
    <w:name w:val="WW8Num17z0"/>
    <w:rsid w:val="00F63E11"/>
    <w:rPr>
      <w:rFonts w:ascii="Wingdings" w:hAnsi="Wingdings" w:cs="Wingdings" w:hint="default"/>
    </w:rPr>
  </w:style>
  <w:style w:type="character" w:customStyle="1" w:styleId="WW8Num18z0">
    <w:name w:val="WW8Num18z0"/>
    <w:rsid w:val="00F63E11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sid w:val="00F63E11"/>
    <w:rPr>
      <w:rFonts w:ascii="Times New Roman" w:hAnsi="Times New Roman" w:cs="Times New Roman" w:hint="default"/>
      <w:color w:val="auto"/>
      <w:sz w:val="24"/>
      <w:szCs w:val="24"/>
      <w:lang w:val="tt-RU"/>
    </w:rPr>
  </w:style>
  <w:style w:type="character" w:customStyle="1" w:styleId="WW8Num20z0">
    <w:name w:val="WW8Num20z0"/>
    <w:rsid w:val="00F63E11"/>
    <w:rPr>
      <w:rFonts w:ascii="Wingdings" w:hAnsi="Wingdings" w:cs="Wingdings" w:hint="default"/>
    </w:rPr>
  </w:style>
  <w:style w:type="character" w:customStyle="1" w:styleId="WW8Num21z0">
    <w:name w:val="WW8Num21z0"/>
    <w:rsid w:val="00F63E11"/>
    <w:rPr>
      <w:rFonts w:ascii="Symbol" w:hAnsi="Symbol" w:cs="Symbol" w:hint="default"/>
    </w:rPr>
  </w:style>
  <w:style w:type="character" w:customStyle="1" w:styleId="WW8Num22z0">
    <w:name w:val="WW8Num22z0"/>
    <w:rsid w:val="00F63E11"/>
    <w:rPr>
      <w:rFonts w:ascii="Wingdings" w:hAnsi="Wingdings" w:cs="Wingdings" w:hint="default"/>
    </w:rPr>
  </w:style>
  <w:style w:type="character" w:customStyle="1" w:styleId="WW8Num23z0">
    <w:name w:val="WW8Num23z0"/>
    <w:rsid w:val="00F63E11"/>
    <w:rPr>
      <w:rFonts w:ascii="Wingdings" w:hAnsi="Wingdings" w:cs="Wingdings" w:hint="default"/>
    </w:rPr>
  </w:style>
  <w:style w:type="character" w:customStyle="1" w:styleId="WW8Num24z0">
    <w:name w:val="WW8Num24z0"/>
    <w:rsid w:val="00F63E11"/>
    <w:rPr>
      <w:rFonts w:ascii="Symbol" w:hAnsi="Symbol" w:cs="Symbol" w:hint="default"/>
      <w:spacing w:val="-2"/>
      <w:sz w:val="24"/>
      <w:szCs w:val="24"/>
    </w:rPr>
  </w:style>
  <w:style w:type="character" w:customStyle="1" w:styleId="WW8Num25z0">
    <w:name w:val="WW8Num25z0"/>
    <w:rsid w:val="00F63E11"/>
    <w:rPr>
      <w:rFonts w:ascii="Symbol" w:hAnsi="Symbol" w:cs="Symbol" w:hint="default"/>
    </w:rPr>
  </w:style>
  <w:style w:type="character" w:customStyle="1" w:styleId="WW8Num26z0">
    <w:name w:val="WW8Num26z0"/>
    <w:rsid w:val="00F63E11"/>
    <w:rPr>
      <w:rFonts w:ascii="Symbol" w:hAnsi="Symbol" w:cs="Symbol" w:hint="default"/>
      <w:sz w:val="24"/>
      <w:szCs w:val="24"/>
    </w:rPr>
  </w:style>
  <w:style w:type="character" w:customStyle="1" w:styleId="WW8Num27z0">
    <w:name w:val="WW8Num27z0"/>
    <w:rsid w:val="00F63E11"/>
    <w:rPr>
      <w:rFonts w:ascii="Times New Roman" w:eastAsia="Calibri" w:hAnsi="Times New Roman" w:cs="Times New Roman"/>
    </w:rPr>
  </w:style>
  <w:style w:type="character" w:customStyle="1" w:styleId="WW8Num27z1">
    <w:name w:val="WW8Num27z1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27z2">
    <w:name w:val="WW8Num27z2"/>
    <w:rsid w:val="00F63E11"/>
  </w:style>
  <w:style w:type="character" w:customStyle="1" w:styleId="WW8Num27z3">
    <w:name w:val="WW8Num27z3"/>
    <w:rsid w:val="00F63E11"/>
  </w:style>
  <w:style w:type="character" w:customStyle="1" w:styleId="WW8Num27z4">
    <w:name w:val="WW8Num27z4"/>
    <w:rsid w:val="00F63E11"/>
  </w:style>
  <w:style w:type="character" w:customStyle="1" w:styleId="WW8Num27z5">
    <w:name w:val="WW8Num27z5"/>
    <w:rsid w:val="00F63E11"/>
  </w:style>
  <w:style w:type="character" w:customStyle="1" w:styleId="WW8Num27z6">
    <w:name w:val="WW8Num27z6"/>
    <w:rsid w:val="00F63E11"/>
  </w:style>
  <w:style w:type="character" w:customStyle="1" w:styleId="WW8Num27z7">
    <w:name w:val="WW8Num27z7"/>
    <w:rsid w:val="00F63E11"/>
  </w:style>
  <w:style w:type="character" w:customStyle="1" w:styleId="WW8Num27z8">
    <w:name w:val="WW8Num27z8"/>
    <w:rsid w:val="00F63E11"/>
  </w:style>
  <w:style w:type="character" w:customStyle="1" w:styleId="WW8Num28z0">
    <w:name w:val="WW8Num28z0"/>
    <w:rsid w:val="00F63E11"/>
    <w:rPr>
      <w:rFonts w:ascii="Times New Roman" w:hAnsi="Times New Roman" w:cs="Times New Roman" w:hint="default"/>
    </w:rPr>
  </w:style>
  <w:style w:type="character" w:customStyle="1" w:styleId="WW8Num29z0">
    <w:name w:val="WW8Num29z0"/>
    <w:rsid w:val="00F63E11"/>
    <w:rPr>
      <w:rFonts w:ascii="Times New Roman" w:hAnsi="Times New Roman" w:cs="Times New Roman" w:hint="default"/>
    </w:rPr>
  </w:style>
  <w:style w:type="character" w:customStyle="1" w:styleId="WW8Num30z0">
    <w:name w:val="WW8Num30z0"/>
    <w:rsid w:val="00F63E11"/>
    <w:rPr>
      <w:rFonts w:ascii="Times New Roman" w:hAnsi="Times New Roman" w:cs="Times New Roman" w:hint="default"/>
    </w:rPr>
  </w:style>
  <w:style w:type="character" w:customStyle="1" w:styleId="WW8Num31z0">
    <w:name w:val="WW8Num31z0"/>
    <w:rsid w:val="00F63E11"/>
    <w:rPr>
      <w:rFonts w:ascii="Times New Roman" w:hAnsi="Times New Roman" w:cs="Times New Roman" w:hint="default"/>
    </w:rPr>
  </w:style>
  <w:style w:type="character" w:customStyle="1" w:styleId="WW8Num32z0">
    <w:name w:val="WW8Num32z0"/>
    <w:rsid w:val="00F63E11"/>
    <w:rPr>
      <w:rFonts w:ascii="Times New Roman" w:hAnsi="Times New Roman" w:cs="Times New Roman" w:hint="default"/>
    </w:rPr>
  </w:style>
  <w:style w:type="character" w:customStyle="1" w:styleId="WW8Num33z0">
    <w:name w:val="WW8Num33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0">
    <w:name w:val="WW8Num34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4z1">
    <w:name w:val="WW8Num34z1"/>
    <w:rsid w:val="00F63E11"/>
  </w:style>
  <w:style w:type="character" w:customStyle="1" w:styleId="WW8Num34z2">
    <w:name w:val="WW8Num34z2"/>
    <w:rsid w:val="00F63E11"/>
  </w:style>
  <w:style w:type="character" w:customStyle="1" w:styleId="WW8Num34z3">
    <w:name w:val="WW8Num34z3"/>
    <w:rsid w:val="00F63E11"/>
  </w:style>
  <w:style w:type="character" w:customStyle="1" w:styleId="WW8Num34z4">
    <w:name w:val="WW8Num34z4"/>
    <w:rsid w:val="00F63E11"/>
  </w:style>
  <w:style w:type="character" w:customStyle="1" w:styleId="WW8Num34z5">
    <w:name w:val="WW8Num34z5"/>
    <w:rsid w:val="00F63E11"/>
  </w:style>
  <w:style w:type="character" w:customStyle="1" w:styleId="WW8Num34z6">
    <w:name w:val="WW8Num34z6"/>
    <w:rsid w:val="00F63E11"/>
  </w:style>
  <w:style w:type="character" w:customStyle="1" w:styleId="WW8Num34z7">
    <w:name w:val="WW8Num34z7"/>
    <w:rsid w:val="00F63E11"/>
  </w:style>
  <w:style w:type="character" w:customStyle="1" w:styleId="WW8Num34z8">
    <w:name w:val="WW8Num34z8"/>
    <w:rsid w:val="00F63E11"/>
  </w:style>
  <w:style w:type="character" w:customStyle="1" w:styleId="WW8Num35z0">
    <w:name w:val="WW8Num35z0"/>
    <w:rsid w:val="00F63E11"/>
  </w:style>
  <w:style w:type="character" w:customStyle="1" w:styleId="WW8Num35z1">
    <w:name w:val="WW8Num35z1"/>
    <w:rsid w:val="00F63E11"/>
  </w:style>
  <w:style w:type="character" w:customStyle="1" w:styleId="WW8Num35z2">
    <w:name w:val="WW8Num35z2"/>
    <w:rsid w:val="00F63E11"/>
  </w:style>
  <w:style w:type="character" w:customStyle="1" w:styleId="WW8Num35z3">
    <w:name w:val="WW8Num35z3"/>
    <w:rsid w:val="00F63E11"/>
  </w:style>
  <w:style w:type="character" w:customStyle="1" w:styleId="WW8Num35z4">
    <w:name w:val="WW8Num35z4"/>
    <w:rsid w:val="00F63E11"/>
  </w:style>
  <w:style w:type="character" w:customStyle="1" w:styleId="WW8Num35z5">
    <w:name w:val="WW8Num35z5"/>
    <w:rsid w:val="00F63E11"/>
  </w:style>
  <w:style w:type="character" w:customStyle="1" w:styleId="WW8Num35z6">
    <w:name w:val="WW8Num35z6"/>
    <w:rsid w:val="00F63E11"/>
  </w:style>
  <w:style w:type="character" w:customStyle="1" w:styleId="WW8Num35z7">
    <w:name w:val="WW8Num35z7"/>
    <w:rsid w:val="00F63E11"/>
  </w:style>
  <w:style w:type="character" w:customStyle="1" w:styleId="WW8Num35z8">
    <w:name w:val="WW8Num35z8"/>
    <w:rsid w:val="00F63E11"/>
  </w:style>
  <w:style w:type="character" w:customStyle="1" w:styleId="WW8Num36z0">
    <w:name w:val="WW8Num36z0"/>
    <w:rsid w:val="00F63E11"/>
    <w:rPr>
      <w:rFonts w:ascii="Times New Roman" w:hAnsi="Times New Roman" w:cs="Times New Roman"/>
      <w:b w:val="0"/>
      <w:color w:val="262626"/>
    </w:rPr>
  </w:style>
  <w:style w:type="character" w:customStyle="1" w:styleId="WW8Num36z1">
    <w:name w:val="WW8Num36z1"/>
    <w:rsid w:val="00F63E11"/>
  </w:style>
  <w:style w:type="character" w:customStyle="1" w:styleId="WW8Num36z2">
    <w:name w:val="WW8Num36z2"/>
    <w:rsid w:val="00F63E11"/>
  </w:style>
  <w:style w:type="character" w:customStyle="1" w:styleId="WW8Num36z3">
    <w:name w:val="WW8Num36z3"/>
    <w:rsid w:val="00F63E11"/>
  </w:style>
  <w:style w:type="character" w:customStyle="1" w:styleId="WW8Num36z4">
    <w:name w:val="WW8Num36z4"/>
    <w:rsid w:val="00F63E11"/>
  </w:style>
  <w:style w:type="character" w:customStyle="1" w:styleId="WW8Num36z5">
    <w:name w:val="WW8Num36z5"/>
    <w:rsid w:val="00F63E11"/>
  </w:style>
  <w:style w:type="character" w:customStyle="1" w:styleId="WW8Num36z6">
    <w:name w:val="WW8Num36z6"/>
    <w:rsid w:val="00F63E11"/>
  </w:style>
  <w:style w:type="character" w:customStyle="1" w:styleId="WW8Num36z7">
    <w:name w:val="WW8Num36z7"/>
    <w:rsid w:val="00F63E11"/>
  </w:style>
  <w:style w:type="character" w:customStyle="1" w:styleId="WW8Num36z8">
    <w:name w:val="WW8Num36z8"/>
    <w:rsid w:val="00F63E11"/>
  </w:style>
  <w:style w:type="character" w:customStyle="1" w:styleId="WW8Num37z0">
    <w:name w:val="WW8Num37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7z1">
    <w:name w:val="WW8Num37z1"/>
    <w:rsid w:val="00F63E11"/>
  </w:style>
  <w:style w:type="character" w:customStyle="1" w:styleId="WW8Num37z2">
    <w:name w:val="WW8Num37z2"/>
    <w:rsid w:val="00F63E11"/>
  </w:style>
  <w:style w:type="character" w:customStyle="1" w:styleId="WW8Num37z3">
    <w:name w:val="WW8Num37z3"/>
    <w:rsid w:val="00F63E11"/>
  </w:style>
  <w:style w:type="character" w:customStyle="1" w:styleId="WW8Num37z4">
    <w:name w:val="WW8Num37z4"/>
    <w:rsid w:val="00F63E11"/>
  </w:style>
  <w:style w:type="character" w:customStyle="1" w:styleId="WW8Num37z5">
    <w:name w:val="WW8Num37z5"/>
    <w:rsid w:val="00F63E11"/>
  </w:style>
  <w:style w:type="character" w:customStyle="1" w:styleId="WW8Num37z6">
    <w:name w:val="WW8Num37z6"/>
    <w:rsid w:val="00F63E11"/>
  </w:style>
  <w:style w:type="character" w:customStyle="1" w:styleId="WW8Num37z7">
    <w:name w:val="WW8Num37z7"/>
    <w:rsid w:val="00F63E11"/>
  </w:style>
  <w:style w:type="character" w:customStyle="1" w:styleId="WW8Num37z8">
    <w:name w:val="WW8Num37z8"/>
    <w:rsid w:val="00F63E11"/>
  </w:style>
  <w:style w:type="character" w:customStyle="1" w:styleId="WW8Num38z0">
    <w:name w:val="WW8Num38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8z1">
    <w:name w:val="WW8Num38z1"/>
    <w:rsid w:val="00F63E11"/>
  </w:style>
  <w:style w:type="character" w:customStyle="1" w:styleId="WW8Num38z2">
    <w:name w:val="WW8Num38z2"/>
    <w:rsid w:val="00F63E11"/>
  </w:style>
  <w:style w:type="character" w:customStyle="1" w:styleId="WW8Num38z3">
    <w:name w:val="WW8Num38z3"/>
    <w:rsid w:val="00F63E11"/>
  </w:style>
  <w:style w:type="character" w:customStyle="1" w:styleId="WW8Num38z4">
    <w:name w:val="WW8Num38z4"/>
    <w:rsid w:val="00F63E11"/>
  </w:style>
  <w:style w:type="character" w:customStyle="1" w:styleId="WW8Num38z5">
    <w:name w:val="WW8Num38z5"/>
    <w:rsid w:val="00F63E11"/>
  </w:style>
  <w:style w:type="character" w:customStyle="1" w:styleId="WW8Num38z6">
    <w:name w:val="WW8Num38z6"/>
    <w:rsid w:val="00F63E11"/>
  </w:style>
  <w:style w:type="character" w:customStyle="1" w:styleId="WW8Num38z7">
    <w:name w:val="WW8Num38z7"/>
    <w:rsid w:val="00F63E11"/>
  </w:style>
  <w:style w:type="character" w:customStyle="1" w:styleId="WW8Num38z8">
    <w:name w:val="WW8Num38z8"/>
    <w:rsid w:val="00F63E11"/>
  </w:style>
  <w:style w:type="character" w:customStyle="1" w:styleId="WW8Num39z0">
    <w:name w:val="WW8Num39z0"/>
    <w:rsid w:val="00F63E11"/>
    <w:rPr>
      <w:rFonts w:ascii="Symbol" w:hAnsi="Symbol" w:cs="Symbol"/>
    </w:rPr>
  </w:style>
  <w:style w:type="character" w:customStyle="1" w:styleId="WW8Num39z1">
    <w:name w:val="WW8Num39z1"/>
    <w:rsid w:val="00F63E11"/>
    <w:rPr>
      <w:rFonts w:ascii="Courier New" w:hAnsi="Courier New" w:cs="Courier New"/>
    </w:rPr>
  </w:style>
  <w:style w:type="character" w:customStyle="1" w:styleId="WW8Num39z2">
    <w:name w:val="WW8Num39z2"/>
    <w:rsid w:val="00F63E11"/>
    <w:rPr>
      <w:rFonts w:ascii="Wingdings" w:hAnsi="Wingdings" w:cs="Wingdings"/>
    </w:rPr>
  </w:style>
  <w:style w:type="character" w:customStyle="1" w:styleId="WW8Num40z0">
    <w:name w:val="WW8Num40z0"/>
    <w:rsid w:val="00F63E11"/>
    <w:rPr>
      <w:rFonts w:ascii="Symbol" w:hAnsi="Symbol" w:cs="Symbol"/>
    </w:rPr>
  </w:style>
  <w:style w:type="character" w:customStyle="1" w:styleId="WW8Num40z1">
    <w:name w:val="WW8Num40z1"/>
    <w:rsid w:val="00F63E11"/>
    <w:rPr>
      <w:rFonts w:ascii="Courier New" w:hAnsi="Courier New" w:cs="Courier New"/>
    </w:rPr>
  </w:style>
  <w:style w:type="character" w:customStyle="1" w:styleId="WW8Num40z2">
    <w:name w:val="WW8Num40z2"/>
    <w:rsid w:val="00F63E11"/>
    <w:rPr>
      <w:rFonts w:ascii="Wingdings" w:hAnsi="Wingdings" w:cs="Wingdings"/>
    </w:rPr>
  </w:style>
  <w:style w:type="character" w:customStyle="1" w:styleId="WW8Num31z1">
    <w:name w:val="WW8Num31z1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31z2">
    <w:name w:val="WW8Num31z2"/>
    <w:rsid w:val="00F63E11"/>
  </w:style>
  <w:style w:type="character" w:customStyle="1" w:styleId="WW8Num31z3">
    <w:name w:val="WW8Num31z3"/>
    <w:rsid w:val="00F63E11"/>
  </w:style>
  <w:style w:type="character" w:customStyle="1" w:styleId="WW8Num31z4">
    <w:name w:val="WW8Num31z4"/>
    <w:rsid w:val="00F63E11"/>
  </w:style>
  <w:style w:type="character" w:customStyle="1" w:styleId="WW8Num31z5">
    <w:name w:val="WW8Num31z5"/>
    <w:rsid w:val="00F63E11"/>
  </w:style>
  <w:style w:type="character" w:customStyle="1" w:styleId="WW8Num31z6">
    <w:name w:val="WW8Num31z6"/>
    <w:rsid w:val="00F63E11"/>
  </w:style>
  <w:style w:type="character" w:customStyle="1" w:styleId="WW8Num31z7">
    <w:name w:val="WW8Num31z7"/>
    <w:rsid w:val="00F63E11"/>
  </w:style>
  <w:style w:type="character" w:customStyle="1" w:styleId="WW8Num31z8">
    <w:name w:val="WW8Num31z8"/>
    <w:rsid w:val="00F63E11"/>
  </w:style>
  <w:style w:type="character" w:customStyle="1" w:styleId="WW8Num39z3">
    <w:name w:val="WW8Num39z3"/>
    <w:rsid w:val="00F63E11"/>
  </w:style>
  <w:style w:type="character" w:customStyle="1" w:styleId="WW8Num39z4">
    <w:name w:val="WW8Num39z4"/>
    <w:rsid w:val="00F63E11"/>
  </w:style>
  <w:style w:type="character" w:customStyle="1" w:styleId="WW8Num39z5">
    <w:name w:val="WW8Num39z5"/>
    <w:rsid w:val="00F63E11"/>
  </w:style>
  <w:style w:type="character" w:customStyle="1" w:styleId="WW8Num39z6">
    <w:name w:val="WW8Num39z6"/>
    <w:rsid w:val="00F63E11"/>
  </w:style>
  <w:style w:type="character" w:customStyle="1" w:styleId="WW8Num39z7">
    <w:name w:val="WW8Num39z7"/>
    <w:rsid w:val="00F63E11"/>
  </w:style>
  <w:style w:type="character" w:customStyle="1" w:styleId="WW8Num39z8">
    <w:name w:val="WW8Num39z8"/>
    <w:rsid w:val="00F63E11"/>
  </w:style>
  <w:style w:type="character" w:customStyle="1" w:styleId="WW8Num40z3">
    <w:name w:val="WW8Num40z3"/>
    <w:rsid w:val="00F63E11"/>
  </w:style>
  <w:style w:type="character" w:customStyle="1" w:styleId="WW8Num40z4">
    <w:name w:val="WW8Num40z4"/>
    <w:rsid w:val="00F63E11"/>
  </w:style>
  <w:style w:type="character" w:customStyle="1" w:styleId="WW8Num40z5">
    <w:name w:val="WW8Num40z5"/>
    <w:rsid w:val="00F63E11"/>
  </w:style>
  <w:style w:type="character" w:customStyle="1" w:styleId="WW8Num40z6">
    <w:name w:val="WW8Num40z6"/>
    <w:rsid w:val="00F63E11"/>
  </w:style>
  <w:style w:type="character" w:customStyle="1" w:styleId="WW8Num40z7">
    <w:name w:val="WW8Num40z7"/>
    <w:rsid w:val="00F63E11"/>
  </w:style>
  <w:style w:type="character" w:customStyle="1" w:styleId="WW8Num40z8">
    <w:name w:val="WW8Num40z8"/>
    <w:rsid w:val="00F63E11"/>
  </w:style>
  <w:style w:type="character" w:customStyle="1" w:styleId="WW8Num41z0">
    <w:name w:val="WW8Num41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1z1">
    <w:name w:val="WW8Num41z1"/>
    <w:rsid w:val="00F63E11"/>
  </w:style>
  <w:style w:type="character" w:customStyle="1" w:styleId="WW8Num41z2">
    <w:name w:val="WW8Num41z2"/>
    <w:rsid w:val="00F63E11"/>
  </w:style>
  <w:style w:type="character" w:customStyle="1" w:styleId="WW8Num41z3">
    <w:name w:val="WW8Num41z3"/>
    <w:rsid w:val="00F63E11"/>
  </w:style>
  <w:style w:type="character" w:customStyle="1" w:styleId="WW8Num41z4">
    <w:name w:val="WW8Num41z4"/>
    <w:rsid w:val="00F63E11"/>
  </w:style>
  <w:style w:type="character" w:customStyle="1" w:styleId="WW8Num41z5">
    <w:name w:val="WW8Num41z5"/>
    <w:rsid w:val="00F63E11"/>
  </w:style>
  <w:style w:type="character" w:customStyle="1" w:styleId="WW8Num41z6">
    <w:name w:val="WW8Num41z6"/>
    <w:rsid w:val="00F63E11"/>
  </w:style>
  <w:style w:type="character" w:customStyle="1" w:styleId="WW8Num41z7">
    <w:name w:val="WW8Num41z7"/>
    <w:rsid w:val="00F63E11"/>
  </w:style>
  <w:style w:type="character" w:customStyle="1" w:styleId="WW8Num41z8">
    <w:name w:val="WW8Num41z8"/>
    <w:rsid w:val="00F63E11"/>
  </w:style>
  <w:style w:type="character" w:customStyle="1" w:styleId="WW8Num42z0">
    <w:name w:val="WW8Num42z0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42z1">
    <w:name w:val="WW8Num42z1"/>
    <w:rsid w:val="00F63E11"/>
  </w:style>
  <w:style w:type="character" w:customStyle="1" w:styleId="WW8Num42z2">
    <w:name w:val="WW8Num42z2"/>
    <w:rsid w:val="00F63E11"/>
  </w:style>
  <w:style w:type="character" w:customStyle="1" w:styleId="WW8Num42z3">
    <w:name w:val="WW8Num42z3"/>
    <w:rsid w:val="00F63E11"/>
  </w:style>
  <w:style w:type="character" w:customStyle="1" w:styleId="WW8Num42z4">
    <w:name w:val="WW8Num42z4"/>
    <w:rsid w:val="00F63E11"/>
  </w:style>
  <w:style w:type="character" w:customStyle="1" w:styleId="WW8Num42z5">
    <w:name w:val="WW8Num42z5"/>
    <w:rsid w:val="00F63E11"/>
  </w:style>
  <w:style w:type="character" w:customStyle="1" w:styleId="WW8Num42z6">
    <w:name w:val="WW8Num42z6"/>
    <w:rsid w:val="00F63E11"/>
  </w:style>
  <w:style w:type="character" w:customStyle="1" w:styleId="WW8Num42z7">
    <w:name w:val="WW8Num42z7"/>
    <w:rsid w:val="00F63E11"/>
  </w:style>
  <w:style w:type="character" w:customStyle="1" w:styleId="WW8Num42z8">
    <w:name w:val="WW8Num42z8"/>
    <w:rsid w:val="00F63E11"/>
  </w:style>
  <w:style w:type="character" w:customStyle="1" w:styleId="WW8Num3z4">
    <w:name w:val="WW8Num3z4"/>
    <w:rsid w:val="00F63E11"/>
  </w:style>
  <w:style w:type="character" w:customStyle="1" w:styleId="WW8Num3z5">
    <w:name w:val="WW8Num3z5"/>
    <w:rsid w:val="00F63E11"/>
  </w:style>
  <w:style w:type="character" w:customStyle="1" w:styleId="WW8Num3z6">
    <w:name w:val="WW8Num3z6"/>
    <w:rsid w:val="00F63E11"/>
  </w:style>
  <w:style w:type="character" w:customStyle="1" w:styleId="WW8Num3z7">
    <w:name w:val="WW8Num3z7"/>
    <w:rsid w:val="00F63E11"/>
  </w:style>
  <w:style w:type="character" w:customStyle="1" w:styleId="WW8Num3z8">
    <w:name w:val="WW8Num3z8"/>
    <w:rsid w:val="00F63E11"/>
  </w:style>
  <w:style w:type="character" w:customStyle="1" w:styleId="WW8Num4z1">
    <w:name w:val="WW8Num4z1"/>
    <w:rsid w:val="00F63E11"/>
    <w:rPr>
      <w:rFonts w:ascii="Courier New" w:hAnsi="Courier New" w:cs="Courier New" w:hint="default"/>
    </w:rPr>
  </w:style>
  <w:style w:type="character" w:customStyle="1" w:styleId="WW8Num4z2">
    <w:name w:val="WW8Num4z2"/>
    <w:rsid w:val="00F63E11"/>
    <w:rPr>
      <w:rFonts w:ascii="Wingdings" w:hAnsi="Wingdings" w:cs="Wingdings" w:hint="default"/>
    </w:rPr>
  </w:style>
  <w:style w:type="character" w:customStyle="1" w:styleId="WW8Num4z3">
    <w:name w:val="WW8Num4z3"/>
    <w:rsid w:val="00F63E11"/>
    <w:rPr>
      <w:rFonts w:ascii="Symbol" w:hAnsi="Symbol" w:cs="Symbol" w:hint="default"/>
    </w:rPr>
  </w:style>
  <w:style w:type="character" w:customStyle="1" w:styleId="WW8Num5z1">
    <w:name w:val="WW8Num5z1"/>
    <w:rsid w:val="00F63E11"/>
  </w:style>
  <w:style w:type="character" w:customStyle="1" w:styleId="WW8Num5z2">
    <w:name w:val="WW8Num5z2"/>
    <w:rsid w:val="00F63E11"/>
  </w:style>
  <w:style w:type="character" w:customStyle="1" w:styleId="WW8Num5z3">
    <w:name w:val="WW8Num5z3"/>
    <w:rsid w:val="00F63E11"/>
  </w:style>
  <w:style w:type="character" w:customStyle="1" w:styleId="WW8Num5z4">
    <w:name w:val="WW8Num5z4"/>
    <w:rsid w:val="00F63E11"/>
  </w:style>
  <w:style w:type="character" w:customStyle="1" w:styleId="WW8Num5z5">
    <w:name w:val="WW8Num5z5"/>
    <w:rsid w:val="00F63E11"/>
  </w:style>
  <w:style w:type="character" w:customStyle="1" w:styleId="WW8Num5z6">
    <w:name w:val="WW8Num5z6"/>
    <w:rsid w:val="00F63E11"/>
  </w:style>
  <w:style w:type="character" w:customStyle="1" w:styleId="WW8Num5z7">
    <w:name w:val="WW8Num5z7"/>
    <w:rsid w:val="00F63E11"/>
  </w:style>
  <w:style w:type="character" w:customStyle="1" w:styleId="WW8Num5z8">
    <w:name w:val="WW8Num5z8"/>
    <w:rsid w:val="00F63E11"/>
  </w:style>
  <w:style w:type="character" w:customStyle="1" w:styleId="WW8Num7z1">
    <w:name w:val="WW8Num7z1"/>
    <w:rsid w:val="00F63E11"/>
  </w:style>
  <w:style w:type="character" w:customStyle="1" w:styleId="WW8Num7z2">
    <w:name w:val="WW8Num7z2"/>
    <w:rsid w:val="00F63E11"/>
  </w:style>
  <w:style w:type="character" w:customStyle="1" w:styleId="WW8Num7z3">
    <w:name w:val="WW8Num7z3"/>
    <w:rsid w:val="00F63E11"/>
  </w:style>
  <w:style w:type="character" w:customStyle="1" w:styleId="WW8Num7z4">
    <w:name w:val="WW8Num7z4"/>
    <w:rsid w:val="00F63E11"/>
  </w:style>
  <w:style w:type="character" w:customStyle="1" w:styleId="WW8Num7z5">
    <w:name w:val="WW8Num7z5"/>
    <w:rsid w:val="00F63E11"/>
  </w:style>
  <w:style w:type="character" w:customStyle="1" w:styleId="WW8Num7z6">
    <w:name w:val="WW8Num7z6"/>
    <w:rsid w:val="00F63E11"/>
  </w:style>
  <w:style w:type="character" w:customStyle="1" w:styleId="WW8Num7z7">
    <w:name w:val="WW8Num7z7"/>
    <w:rsid w:val="00F63E11"/>
  </w:style>
  <w:style w:type="character" w:customStyle="1" w:styleId="WW8Num7z8">
    <w:name w:val="WW8Num7z8"/>
    <w:rsid w:val="00F63E11"/>
  </w:style>
  <w:style w:type="character" w:customStyle="1" w:styleId="WW8Num8z1">
    <w:name w:val="WW8Num8z1"/>
    <w:rsid w:val="00F63E11"/>
  </w:style>
  <w:style w:type="character" w:customStyle="1" w:styleId="WW8Num8z2">
    <w:name w:val="WW8Num8z2"/>
    <w:rsid w:val="00F63E11"/>
  </w:style>
  <w:style w:type="character" w:customStyle="1" w:styleId="WW8Num8z3">
    <w:name w:val="WW8Num8z3"/>
    <w:rsid w:val="00F63E11"/>
  </w:style>
  <w:style w:type="character" w:customStyle="1" w:styleId="WW8Num8z4">
    <w:name w:val="WW8Num8z4"/>
    <w:rsid w:val="00F63E11"/>
  </w:style>
  <w:style w:type="character" w:customStyle="1" w:styleId="WW8Num8z5">
    <w:name w:val="WW8Num8z5"/>
    <w:rsid w:val="00F63E11"/>
  </w:style>
  <w:style w:type="character" w:customStyle="1" w:styleId="WW8Num8z6">
    <w:name w:val="WW8Num8z6"/>
    <w:rsid w:val="00F63E11"/>
  </w:style>
  <w:style w:type="character" w:customStyle="1" w:styleId="WW8Num8z7">
    <w:name w:val="WW8Num8z7"/>
    <w:rsid w:val="00F63E11"/>
  </w:style>
  <w:style w:type="character" w:customStyle="1" w:styleId="WW8Num8z8">
    <w:name w:val="WW8Num8z8"/>
    <w:rsid w:val="00F63E11"/>
  </w:style>
  <w:style w:type="character" w:customStyle="1" w:styleId="WW8Num9z1">
    <w:name w:val="WW8Num9z1"/>
    <w:rsid w:val="00F63E11"/>
  </w:style>
  <w:style w:type="character" w:customStyle="1" w:styleId="WW8Num9z2">
    <w:name w:val="WW8Num9z2"/>
    <w:rsid w:val="00F63E11"/>
  </w:style>
  <w:style w:type="character" w:customStyle="1" w:styleId="WW8Num9z3">
    <w:name w:val="WW8Num9z3"/>
    <w:rsid w:val="00F63E11"/>
  </w:style>
  <w:style w:type="character" w:customStyle="1" w:styleId="WW8Num9z4">
    <w:name w:val="WW8Num9z4"/>
    <w:rsid w:val="00F63E11"/>
  </w:style>
  <w:style w:type="character" w:customStyle="1" w:styleId="WW8Num9z5">
    <w:name w:val="WW8Num9z5"/>
    <w:rsid w:val="00F63E11"/>
  </w:style>
  <w:style w:type="character" w:customStyle="1" w:styleId="WW8Num9z6">
    <w:name w:val="WW8Num9z6"/>
    <w:rsid w:val="00F63E11"/>
  </w:style>
  <w:style w:type="character" w:customStyle="1" w:styleId="WW8Num9z7">
    <w:name w:val="WW8Num9z7"/>
    <w:rsid w:val="00F63E11"/>
  </w:style>
  <w:style w:type="character" w:customStyle="1" w:styleId="WW8Num9z8">
    <w:name w:val="WW8Num9z8"/>
    <w:rsid w:val="00F63E11"/>
  </w:style>
  <w:style w:type="character" w:customStyle="1" w:styleId="WW8Num10z1">
    <w:name w:val="WW8Num10z1"/>
    <w:rsid w:val="00F63E11"/>
  </w:style>
  <w:style w:type="character" w:customStyle="1" w:styleId="WW8Num10z2">
    <w:name w:val="WW8Num10z2"/>
    <w:rsid w:val="00F63E11"/>
  </w:style>
  <w:style w:type="character" w:customStyle="1" w:styleId="WW8Num10z3">
    <w:name w:val="WW8Num10z3"/>
    <w:rsid w:val="00F63E11"/>
  </w:style>
  <w:style w:type="character" w:customStyle="1" w:styleId="WW8Num10z4">
    <w:name w:val="WW8Num10z4"/>
    <w:rsid w:val="00F63E11"/>
  </w:style>
  <w:style w:type="character" w:customStyle="1" w:styleId="WW8Num10z5">
    <w:name w:val="WW8Num10z5"/>
    <w:rsid w:val="00F63E11"/>
  </w:style>
  <w:style w:type="character" w:customStyle="1" w:styleId="WW8Num10z6">
    <w:name w:val="WW8Num10z6"/>
    <w:rsid w:val="00F63E11"/>
  </w:style>
  <w:style w:type="character" w:customStyle="1" w:styleId="WW8Num10z7">
    <w:name w:val="WW8Num10z7"/>
    <w:rsid w:val="00F63E11"/>
  </w:style>
  <w:style w:type="character" w:customStyle="1" w:styleId="WW8Num10z8">
    <w:name w:val="WW8Num10z8"/>
    <w:rsid w:val="00F63E11"/>
  </w:style>
  <w:style w:type="character" w:customStyle="1" w:styleId="WW8Num11z1">
    <w:name w:val="WW8Num11z1"/>
    <w:rsid w:val="00F63E11"/>
    <w:rPr>
      <w:rFonts w:ascii="Times New Roman" w:hAnsi="Times New Roman" w:cs="Times New Roman"/>
      <w:sz w:val="24"/>
      <w:szCs w:val="24"/>
      <w:lang w:val="tt-RU"/>
    </w:rPr>
  </w:style>
  <w:style w:type="character" w:customStyle="1" w:styleId="WW8Num11z2">
    <w:name w:val="WW8Num11z2"/>
    <w:rsid w:val="00F63E11"/>
  </w:style>
  <w:style w:type="character" w:customStyle="1" w:styleId="WW8Num11z3">
    <w:name w:val="WW8Num11z3"/>
    <w:rsid w:val="00F63E11"/>
  </w:style>
  <w:style w:type="character" w:customStyle="1" w:styleId="WW8Num11z4">
    <w:name w:val="WW8Num11z4"/>
    <w:rsid w:val="00F63E11"/>
  </w:style>
  <w:style w:type="character" w:customStyle="1" w:styleId="WW8Num11z5">
    <w:name w:val="WW8Num11z5"/>
    <w:rsid w:val="00F63E11"/>
  </w:style>
  <w:style w:type="character" w:customStyle="1" w:styleId="WW8Num11z6">
    <w:name w:val="WW8Num11z6"/>
    <w:rsid w:val="00F63E11"/>
  </w:style>
  <w:style w:type="character" w:customStyle="1" w:styleId="WW8Num11z7">
    <w:name w:val="WW8Num11z7"/>
    <w:rsid w:val="00F63E11"/>
  </w:style>
  <w:style w:type="character" w:customStyle="1" w:styleId="WW8Num11z8">
    <w:name w:val="WW8Num11z8"/>
    <w:rsid w:val="00F63E11"/>
  </w:style>
  <w:style w:type="character" w:customStyle="1" w:styleId="WW8Num12z1">
    <w:name w:val="WW8Num12z1"/>
    <w:rsid w:val="00F63E11"/>
    <w:rPr>
      <w:rFonts w:ascii="Courier New" w:hAnsi="Courier New" w:cs="Times New Roman" w:hint="default"/>
    </w:rPr>
  </w:style>
  <w:style w:type="character" w:customStyle="1" w:styleId="WW8Num12z2">
    <w:name w:val="WW8Num12z2"/>
    <w:rsid w:val="00F63E11"/>
    <w:rPr>
      <w:rFonts w:ascii="Wingdings" w:hAnsi="Wingdings" w:cs="Wingdings" w:hint="default"/>
    </w:rPr>
  </w:style>
  <w:style w:type="character" w:customStyle="1" w:styleId="WW8Num13z1">
    <w:name w:val="WW8Num13z1"/>
    <w:rsid w:val="00F63E11"/>
    <w:rPr>
      <w:rFonts w:ascii="Courier New" w:hAnsi="Courier New" w:cs="Times New Roman" w:hint="default"/>
    </w:rPr>
  </w:style>
  <w:style w:type="character" w:customStyle="1" w:styleId="WW8Num13z3">
    <w:name w:val="WW8Num13z3"/>
    <w:rsid w:val="00F63E11"/>
    <w:rPr>
      <w:rFonts w:ascii="Symbol" w:hAnsi="Symbol" w:cs="Symbol" w:hint="default"/>
    </w:rPr>
  </w:style>
  <w:style w:type="character" w:customStyle="1" w:styleId="WW8Num15z1">
    <w:name w:val="WW8Num15z1"/>
    <w:rsid w:val="00F63E11"/>
  </w:style>
  <w:style w:type="character" w:customStyle="1" w:styleId="WW8Num15z2">
    <w:name w:val="WW8Num15z2"/>
    <w:rsid w:val="00F63E11"/>
  </w:style>
  <w:style w:type="character" w:customStyle="1" w:styleId="WW8Num15z3">
    <w:name w:val="WW8Num15z3"/>
    <w:rsid w:val="00F63E11"/>
  </w:style>
  <w:style w:type="character" w:customStyle="1" w:styleId="WW8Num15z4">
    <w:name w:val="WW8Num15z4"/>
    <w:rsid w:val="00F63E11"/>
  </w:style>
  <w:style w:type="character" w:customStyle="1" w:styleId="WW8Num15z5">
    <w:name w:val="WW8Num15z5"/>
    <w:rsid w:val="00F63E11"/>
  </w:style>
  <w:style w:type="character" w:customStyle="1" w:styleId="WW8Num15z6">
    <w:name w:val="WW8Num15z6"/>
    <w:rsid w:val="00F63E11"/>
  </w:style>
  <w:style w:type="character" w:customStyle="1" w:styleId="WW8Num15z7">
    <w:name w:val="WW8Num15z7"/>
    <w:rsid w:val="00F63E11"/>
  </w:style>
  <w:style w:type="character" w:customStyle="1" w:styleId="WW8Num15z8">
    <w:name w:val="WW8Num15z8"/>
    <w:rsid w:val="00F63E11"/>
  </w:style>
  <w:style w:type="character" w:customStyle="1" w:styleId="WW8Num16z1">
    <w:name w:val="WW8Num16z1"/>
    <w:rsid w:val="00F63E11"/>
    <w:rPr>
      <w:rFonts w:ascii="Courier New" w:hAnsi="Courier New" w:cs="Times New Roman" w:hint="default"/>
    </w:rPr>
  </w:style>
  <w:style w:type="character" w:customStyle="1" w:styleId="WW8Num16z3">
    <w:name w:val="WW8Num16z3"/>
    <w:rsid w:val="00F63E11"/>
    <w:rPr>
      <w:rFonts w:ascii="Symbol" w:hAnsi="Symbol" w:cs="Symbol" w:hint="default"/>
    </w:rPr>
  </w:style>
  <w:style w:type="character" w:customStyle="1" w:styleId="WW8Num17z1">
    <w:name w:val="WW8Num17z1"/>
    <w:rsid w:val="00F63E11"/>
    <w:rPr>
      <w:rFonts w:ascii="Courier New" w:hAnsi="Courier New" w:cs="Times New Roman" w:hint="default"/>
    </w:rPr>
  </w:style>
  <w:style w:type="character" w:customStyle="1" w:styleId="WW8Num17z3">
    <w:name w:val="WW8Num17z3"/>
    <w:rsid w:val="00F63E11"/>
    <w:rPr>
      <w:rFonts w:ascii="Symbol" w:hAnsi="Symbol" w:cs="Symbol" w:hint="default"/>
    </w:rPr>
  </w:style>
  <w:style w:type="character" w:customStyle="1" w:styleId="WW8Num18z1">
    <w:name w:val="WW8Num18z1"/>
    <w:rsid w:val="00F63E11"/>
    <w:rPr>
      <w:rFonts w:ascii="Times New Roman" w:hAnsi="Times New Roman" w:cs="Times New Roman" w:hint="default"/>
      <w:sz w:val="24"/>
      <w:szCs w:val="24"/>
      <w:lang w:val="tt-RU"/>
    </w:rPr>
  </w:style>
  <w:style w:type="character" w:customStyle="1" w:styleId="WW8Num18z2">
    <w:name w:val="WW8Num18z2"/>
    <w:rsid w:val="00F63E11"/>
    <w:rPr>
      <w:rFonts w:ascii="Wingdings" w:hAnsi="Wingdings" w:cs="Wingdings" w:hint="default"/>
      <w:sz w:val="20"/>
    </w:rPr>
  </w:style>
  <w:style w:type="character" w:customStyle="1" w:styleId="WW8Num19z1">
    <w:name w:val="WW8Num19z1"/>
    <w:rsid w:val="00F63E11"/>
  </w:style>
  <w:style w:type="character" w:customStyle="1" w:styleId="WW8Num19z2">
    <w:name w:val="WW8Num19z2"/>
    <w:rsid w:val="00F63E11"/>
  </w:style>
  <w:style w:type="character" w:customStyle="1" w:styleId="WW8Num19z3">
    <w:name w:val="WW8Num19z3"/>
    <w:rsid w:val="00F63E11"/>
  </w:style>
  <w:style w:type="character" w:customStyle="1" w:styleId="WW8Num19z4">
    <w:name w:val="WW8Num19z4"/>
    <w:rsid w:val="00F63E11"/>
  </w:style>
  <w:style w:type="character" w:customStyle="1" w:styleId="WW8Num19z5">
    <w:name w:val="WW8Num19z5"/>
    <w:rsid w:val="00F63E11"/>
  </w:style>
  <w:style w:type="character" w:customStyle="1" w:styleId="WW8Num19z6">
    <w:name w:val="WW8Num19z6"/>
    <w:rsid w:val="00F63E11"/>
  </w:style>
  <w:style w:type="character" w:customStyle="1" w:styleId="WW8Num19z7">
    <w:name w:val="WW8Num19z7"/>
    <w:rsid w:val="00F63E11"/>
  </w:style>
  <w:style w:type="character" w:customStyle="1" w:styleId="WW8Num19z8">
    <w:name w:val="WW8Num19z8"/>
    <w:rsid w:val="00F63E11"/>
  </w:style>
  <w:style w:type="character" w:customStyle="1" w:styleId="WW8Num20z1">
    <w:name w:val="WW8Num20z1"/>
    <w:rsid w:val="00F63E11"/>
    <w:rPr>
      <w:rFonts w:ascii="Courier New" w:hAnsi="Courier New" w:cs="Courier New" w:hint="default"/>
    </w:rPr>
  </w:style>
  <w:style w:type="character" w:customStyle="1" w:styleId="WW8Num20z2">
    <w:name w:val="WW8Num20z2"/>
    <w:rsid w:val="00F63E11"/>
    <w:rPr>
      <w:rFonts w:ascii="Wingdings" w:hAnsi="Wingdings" w:cs="Wingdings" w:hint="default"/>
    </w:rPr>
  </w:style>
  <w:style w:type="character" w:customStyle="1" w:styleId="WW8Num21z1">
    <w:name w:val="WW8Num21z1"/>
    <w:rsid w:val="00F63E11"/>
    <w:rPr>
      <w:rFonts w:ascii="Courier New" w:hAnsi="Courier New" w:cs="Times New Roman" w:hint="default"/>
    </w:rPr>
  </w:style>
  <w:style w:type="character" w:customStyle="1" w:styleId="WW8Num21z3">
    <w:name w:val="WW8Num21z3"/>
    <w:rsid w:val="00F63E11"/>
    <w:rPr>
      <w:rFonts w:ascii="Symbol" w:hAnsi="Symbol" w:cs="Symbol" w:hint="default"/>
    </w:rPr>
  </w:style>
  <w:style w:type="character" w:customStyle="1" w:styleId="WW8Num22z1">
    <w:name w:val="WW8Num22z1"/>
    <w:rsid w:val="00F63E11"/>
  </w:style>
  <w:style w:type="character" w:customStyle="1" w:styleId="WW8Num22z2">
    <w:name w:val="WW8Num22z2"/>
    <w:rsid w:val="00F63E11"/>
  </w:style>
  <w:style w:type="character" w:customStyle="1" w:styleId="WW8Num22z3">
    <w:name w:val="WW8Num22z3"/>
    <w:rsid w:val="00F63E11"/>
  </w:style>
  <w:style w:type="character" w:customStyle="1" w:styleId="WW8Num22z4">
    <w:name w:val="WW8Num22z4"/>
    <w:rsid w:val="00F63E11"/>
  </w:style>
  <w:style w:type="character" w:customStyle="1" w:styleId="WW8Num22z5">
    <w:name w:val="WW8Num22z5"/>
    <w:rsid w:val="00F63E11"/>
  </w:style>
  <w:style w:type="character" w:customStyle="1" w:styleId="WW8Num22z6">
    <w:name w:val="WW8Num22z6"/>
    <w:rsid w:val="00F63E11"/>
  </w:style>
  <w:style w:type="character" w:customStyle="1" w:styleId="WW8Num22z7">
    <w:name w:val="WW8Num22z7"/>
    <w:rsid w:val="00F63E11"/>
  </w:style>
  <w:style w:type="character" w:customStyle="1" w:styleId="WW8Num22z8">
    <w:name w:val="WW8Num22z8"/>
    <w:rsid w:val="00F63E11"/>
  </w:style>
  <w:style w:type="character" w:customStyle="1" w:styleId="WW8Num23z1">
    <w:name w:val="WW8Num23z1"/>
    <w:rsid w:val="00F63E11"/>
    <w:rPr>
      <w:rFonts w:ascii="Courier New" w:hAnsi="Courier New" w:cs="Times New Roman" w:hint="default"/>
    </w:rPr>
  </w:style>
  <w:style w:type="character" w:customStyle="1" w:styleId="WW8Num23z3">
    <w:name w:val="WW8Num23z3"/>
    <w:rsid w:val="00F63E11"/>
    <w:rPr>
      <w:rFonts w:ascii="Symbol" w:hAnsi="Symbol" w:cs="Symbol" w:hint="default"/>
    </w:rPr>
  </w:style>
  <w:style w:type="character" w:customStyle="1" w:styleId="WW8Num24z1">
    <w:name w:val="WW8Num24z1"/>
    <w:rsid w:val="00F63E11"/>
    <w:rPr>
      <w:rFonts w:ascii="Courier New" w:hAnsi="Courier New" w:cs="Courier New" w:hint="default"/>
    </w:rPr>
  </w:style>
  <w:style w:type="character" w:customStyle="1" w:styleId="WW8Num24z2">
    <w:name w:val="WW8Num24z2"/>
    <w:rsid w:val="00F63E11"/>
    <w:rPr>
      <w:rFonts w:ascii="Wingdings" w:hAnsi="Wingdings" w:cs="Wingdings" w:hint="default"/>
    </w:rPr>
  </w:style>
  <w:style w:type="character" w:customStyle="1" w:styleId="WW8Num25z1">
    <w:name w:val="WW8Num25z1"/>
    <w:rsid w:val="00F63E11"/>
  </w:style>
  <w:style w:type="character" w:customStyle="1" w:styleId="WW8Num25z2">
    <w:name w:val="WW8Num25z2"/>
    <w:rsid w:val="00F63E11"/>
  </w:style>
  <w:style w:type="character" w:customStyle="1" w:styleId="WW8Num25z3">
    <w:name w:val="WW8Num25z3"/>
    <w:rsid w:val="00F63E11"/>
  </w:style>
  <w:style w:type="character" w:customStyle="1" w:styleId="WW8Num25z4">
    <w:name w:val="WW8Num25z4"/>
    <w:rsid w:val="00F63E11"/>
  </w:style>
  <w:style w:type="character" w:customStyle="1" w:styleId="WW8Num25z5">
    <w:name w:val="WW8Num25z5"/>
    <w:rsid w:val="00F63E11"/>
  </w:style>
  <w:style w:type="character" w:customStyle="1" w:styleId="WW8Num25z6">
    <w:name w:val="WW8Num25z6"/>
    <w:rsid w:val="00F63E11"/>
  </w:style>
  <w:style w:type="character" w:customStyle="1" w:styleId="WW8Num25z7">
    <w:name w:val="WW8Num25z7"/>
    <w:rsid w:val="00F63E11"/>
  </w:style>
  <w:style w:type="character" w:customStyle="1" w:styleId="WW8Num25z8">
    <w:name w:val="WW8Num25z8"/>
    <w:rsid w:val="00F63E11"/>
  </w:style>
  <w:style w:type="character" w:customStyle="1" w:styleId="WW8Num26z1">
    <w:name w:val="WW8Num26z1"/>
    <w:rsid w:val="00F63E11"/>
  </w:style>
  <w:style w:type="character" w:customStyle="1" w:styleId="WW8Num26z2">
    <w:name w:val="WW8Num26z2"/>
    <w:rsid w:val="00F63E11"/>
  </w:style>
  <w:style w:type="character" w:customStyle="1" w:styleId="WW8Num26z3">
    <w:name w:val="WW8Num26z3"/>
    <w:rsid w:val="00F63E11"/>
  </w:style>
  <w:style w:type="character" w:customStyle="1" w:styleId="WW8Num26z4">
    <w:name w:val="WW8Num26z4"/>
    <w:rsid w:val="00F63E11"/>
  </w:style>
  <w:style w:type="character" w:customStyle="1" w:styleId="WW8Num26z5">
    <w:name w:val="WW8Num26z5"/>
    <w:rsid w:val="00F63E11"/>
  </w:style>
  <w:style w:type="character" w:customStyle="1" w:styleId="WW8Num26z6">
    <w:name w:val="WW8Num26z6"/>
    <w:rsid w:val="00F63E11"/>
  </w:style>
  <w:style w:type="character" w:customStyle="1" w:styleId="WW8Num26z7">
    <w:name w:val="WW8Num26z7"/>
    <w:rsid w:val="00F63E11"/>
  </w:style>
  <w:style w:type="character" w:customStyle="1" w:styleId="WW8Num26z8">
    <w:name w:val="WW8Num26z8"/>
    <w:rsid w:val="00F63E11"/>
  </w:style>
  <w:style w:type="character" w:customStyle="1" w:styleId="WW8Num28z1">
    <w:name w:val="WW8Num28z1"/>
    <w:rsid w:val="00F63E11"/>
    <w:rPr>
      <w:rFonts w:ascii="Courier New" w:hAnsi="Courier New" w:cs="Times New Roman" w:hint="default"/>
    </w:rPr>
  </w:style>
  <w:style w:type="character" w:customStyle="1" w:styleId="WW8Num28z3">
    <w:name w:val="WW8Num28z3"/>
    <w:rsid w:val="00F63E11"/>
    <w:rPr>
      <w:rFonts w:ascii="Symbol" w:hAnsi="Symbol" w:cs="Symbol" w:hint="default"/>
    </w:rPr>
  </w:style>
  <w:style w:type="character" w:customStyle="1" w:styleId="WW8Num29z1">
    <w:name w:val="WW8Num29z1"/>
    <w:rsid w:val="00F63E11"/>
  </w:style>
  <w:style w:type="character" w:customStyle="1" w:styleId="WW8Num29z2">
    <w:name w:val="WW8Num29z2"/>
    <w:rsid w:val="00F63E11"/>
  </w:style>
  <w:style w:type="character" w:customStyle="1" w:styleId="WW8Num29z3">
    <w:name w:val="WW8Num29z3"/>
    <w:rsid w:val="00F63E11"/>
  </w:style>
  <w:style w:type="character" w:customStyle="1" w:styleId="WW8Num29z4">
    <w:name w:val="WW8Num29z4"/>
    <w:rsid w:val="00F63E11"/>
  </w:style>
  <w:style w:type="character" w:customStyle="1" w:styleId="WW8Num29z5">
    <w:name w:val="WW8Num29z5"/>
    <w:rsid w:val="00F63E11"/>
  </w:style>
  <w:style w:type="character" w:customStyle="1" w:styleId="WW8Num29z6">
    <w:name w:val="WW8Num29z6"/>
    <w:rsid w:val="00F63E11"/>
  </w:style>
  <w:style w:type="character" w:customStyle="1" w:styleId="WW8Num29z7">
    <w:name w:val="WW8Num29z7"/>
    <w:rsid w:val="00F63E11"/>
  </w:style>
  <w:style w:type="character" w:customStyle="1" w:styleId="WW8Num29z8">
    <w:name w:val="WW8Num29z8"/>
    <w:rsid w:val="00F63E11"/>
  </w:style>
  <w:style w:type="character" w:customStyle="1" w:styleId="WW8Num30z1">
    <w:name w:val="WW8Num30z1"/>
    <w:rsid w:val="00F63E11"/>
  </w:style>
  <w:style w:type="character" w:customStyle="1" w:styleId="WW8Num30z2">
    <w:name w:val="WW8Num30z2"/>
    <w:rsid w:val="00F63E11"/>
  </w:style>
  <w:style w:type="character" w:customStyle="1" w:styleId="WW8Num30z3">
    <w:name w:val="WW8Num30z3"/>
    <w:rsid w:val="00F63E11"/>
  </w:style>
  <w:style w:type="character" w:customStyle="1" w:styleId="WW8Num30z4">
    <w:name w:val="WW8Num30z4"/>
    <w:rsid w:val="00F63E11"/>
  </w:style>
  <w:style w:type="character" w:customStyle="1" w:styleId="WW8Num30z5">
    <w:name w:val="WW8Num30z5"/>
    <w:rsid w:val="00F63E11"/>
  </w:style>
  <w:style w:type="character" w:customStyle="1" w:styleId="WW8Num30z6">
    <w:name w:val="WW8Num30z6"/>
    <w:rsid w:val="00F63E11"/>
  </w:style>
  <w:style w:type="character" w:customStyle="1" w:styleId="WW8Num30z7">
    <w:name w:val="WW8Num30z7"/>
    <w:rsid w:val="00F63E11"/>
  </w:style>
  <w:style w:type="character" w:customStyle="1" w:styleId="WW8Num30z8">
    <w:name w:val="WW8Num30z8"/>
    <w:rsid w:val="00F63E11"/>
  </w:style>
  <w:style w:type="character" w:customStyle="1" w:styleId="WW8Num32z1">
    <w:name w:val="WW8Num32z1"/>
    <w:rsid w:val="00F63E11"/>
    <w:rPr>
      <w:rFonts w:ascii="Courier New" w:hAnsi="Courier New" w:cs="Times New Roman" w:hint="default"/>
    </w:rPr>
  </w:style>
  <w:style w:type="character" w:customStyle="1" w:styleId="WW8Num32z3">
    <w:name w:val="WW8Num32z3"/>
    <w:rsid w:val="00F63E11"/>
    <w:rPr>
      <w:rFonts w:ascii="Symbol" w:hAnsi="Symbol" w:cs="Symbol" w:hint="default"/>
    </w:rPr>
  </w:style>
  <w:style w:type="character" w:customStyle="1" w:styleId="WW8Num33z1">
    <w:name w:val="WW8Num33z1"/>
    <w:rsid w:val="00F63E11"/>
  </w:style>
  <w:style w:type="character" w:customStyle="1" w:styleId="WW8Num33z2">
    <w:name w:val="WW8Num33z2"/>
    <w:rsid w:val="00F63E11"/>
  </w:style>
  <w:style w:type="character" w:customStyle="1" w:styleId="WW8Num33z3">
    <w:name w:val="WW8Num33z3"/>
    <w:rsid w:val="00F63E11"/>
  </w:style>
  <w:style w:type="character" w:customStyle="1" w:styleId="WW8Num33z4">
    <w:name w:val="WW8Num33z4"/>
    <w:rsid w:val="00F63E11"/>
  </w:style>
  <w:style w:type="character" w:customStyle="1" w:styleId="WW8Num33z5">
    <w:name w:val="WW8Num33z5"/>
    <w:rsid w:val="00F63E11"/>
  </w:style>
  <w:style w:type="character" w:customStyle="1" w:styleId="WW8Num33z6">
    <w:name w:val="WW8Num33z6"/>
    <w:rsid w:val="00F63E11"/>
  </w:style>
  <w:style w:type="character" w:customStyle="1" w:styleId="WW8Num33z7">
    <w:name w:val="WW8Num33z7"/>
    <w:rsid w:val="00F63E11"/>
  </w:style>
  <w:style w:type="character" w:customStyle="1" w:styleId="WW8Num33z8">
    <w:name w:val="WW8Num33z8"/>
    <w:rsid w:val="00F63E11"/>
  </w:style>
  <w:style w:type="character" w:customStyle="1" w:styleId="WW8NumSt33z0">
    <w:name w:val="WW8NumSt33z0"/>
    <w:rsid w:val="00F63E11"/>
    <w:rPr>
      <w:rFonts w:ascii="Times New Roman" w:hAnsi="Times New Roman" w:cs="Times New Roman" w:hint="default"/>
    </w:rPr>
  </w:style>
  <w:style w:type="character" w:customStyle="1" w:styleId="WW8NumSt34z0">
    <w:name w:val="WW8NumSt34z0"/>
    <w:rsid w:val="00F63E11"/>
    <w:rPr>
      <w:rFonts w:ascii="Times New Roman" w:hAnsi="Times New Roman" w:cs="Times New Roman" w:hint="default"/>
    </w:rPr>
  </w:style>
  <w:style w:type="character" w:customStyle="1" w:styleId="WW8NumSt35z0">
    <w:name w:val="WW8NumSt35z0"/>
    <w:rsid w:val="00F63E11"/>
    <w:rPr>
      <w:rFonts w:ascii="Times New Roman" w:hAnsi="Times New Roman" w:cs="Times New Roman" w:hint="default"/>
    </w:rPr>
  </w:style>
  <w:style w:type="character" w:customStyle="1" w:styleId="WW8NumSt36z0">
    <w:name w:val="WW8NumSt36z0"/>
    <w:rsid w:val="00F63E11"/>
    <w:rPr>
      <w:rFonts w:ascii="Times New Roman" w:hAnsi="Times New Roman" w:cs="Times New Roman" w:hint="default"/>
    </w:rPr>
  </w:style>
  <w:style w:type="character" w:customStyle="1" w:styleId="WW8NumSt37z0">
    <w:name w:val="WW8NumSt37z0"/>
    <w:rsid w:val="00F63E11"/>
    <w:rPr>
      <w:rFonts w:ascii="Times New Roman" w:hAnsi="Times New Roman" w:cs="Times New Roman" w:hint="default"/>
    </w:rPr>
  </w:style>
  <w:style w:type="character" w:customStyle="1" w:styleId="31">
    <w:name w:val="Основной шрифт абзаца3"/>
    <w:rsid w:val="00F63E11"/>
  </w:style>
  <w:style w:type="character" w:customStyle="1" w:styleId="a3">
    <w:name w:val="Верхний колонтитул Знак"/>
    <w:rsid w:val="00F63E11"/>
    <w:rPr>
      <w:rFonts w:ascii="Calibri" w:eastAsia="Calibri" w:hAnsi="Calibri" w:cs="Times New Roman"/>
    </w:rPr>
  </w:style>
  <w:style w:type="character" w:customStyle="1" w:styleId="12">
    <w:name w:val="Верхний колонтитул Знак1"/>
    <w:basedOn w:val="31"/>
    <w:rsid w:val="00F63E11"/>
  </w:style>
  <w:style w:type="character" w:customStyle="1" w:styleId="a4">
    <w:name w:val="Нижний колонтитул Знак"/>
    <w:rsid w:val="00F63E11"/>
    <w:rPr>
      <w:rFonts w:ascii="Calibri" w:eastAsia="Calibri" w:hAnsi="Calibri" w:cs="Times New Roman"/>
    </w:rPr>
  </w:style>
  <w:style w:type="character" w:customStyle="1" w:styleId="13">
    <w:name w:val="Нижний колонтитул Знак1"/>
    <w:basedOn w:val="31"/>
    <w:rsid w:val="00F63E11"/>
  </w:style>
  <w:style w:type="character" w:customStyle="1" w:styleId="a5">
    <w:name w:val="Основной текст Знак"/>
    <w:rsid w:val="00F63E1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36">
    <w:name w:val="Font Style36"/>
    <w:rsid w:val="00F63E11"/>
    <w:rPr>
      <w:rFonts w:ascii="Century Gothic" w:hAnsi="Century Gothic" w:cs="Century Gothic" w:hint="default"/>
      <w:b/>
      <w:bCs/>
      <w:sz w:val="18"/>
      <w:szCs w:val="18"/>
    </w:rPr>
  </w:style>
  <w:style w:type="character" w:styleId="a6">
    <w:name w:val="Emphasis"/>
    <w:qFormat/>
    <w:rsid w:val="00F63E11"/>
    <w:rPr>
      <w:i/>
      <w:iCs/>
    </w:rPr>
  </w:style>
  <w:style w:type="character" w:customStyle="1" w:styleId="apple-converted-space">
    <w:name w:val="apple-converted-space"/>
    <w:basedOn w:val="31"/>
    <w:rsid w:val="00F63E11"/>
  </w:style>
  <w:style w:type="character" w:styleId="a7">
    <w:name w:val="Strong"/>
    <w:qFormat/>
    <w:rsid w:val="00F63E11"/>
    <w:rPr>
      <w:b/>
      <w:bCs/>
    </w:rPr>
  </w:style>
  <w:style w:type="character" w:customStyle="1" w:styleId="a8">
    <w:name w:val="Без интервала Знак"/>
    <w:rsid w:val="00F63E11"/>
    <w:rPr>
      <w:sz w:val="22"/>
      <w:szCs w:val="22"/>
      <w:lang w:bidi="ar-SA"/>
    </w:rPr>
  </w:style>
  <w:style w:type="character" w:styleId="a9">
    <w:name w:val="Hyperlink"/>
    <w:rsid w:val="00F63E11"/>
    <w:rPr>
      <w:rFonts w:ascii="Times New Roman" w:hAnsi="Times New Roman" w:cs="Times New Roman"/>
      <w:color w:val="auto"/>
      <w:u w:val="single"/>
    </w:rPr>
  </w:style>
  <w:style w:type="character" w:customStyle="1" w:styleId="aa">
    <w:name w:val="Основной текст с отступом Знак"/>
    <w:rsid w:val="00F63E11"/>
    <w:rPr>
      <w:sz w:val="22"/>
      <w:szCs w:val="22"/>
    </w:rPr>
  </w:style>
  <w:style w:type="character" w:customStyle="1" w:styleId="32">
    <w:name w:val="Основной текст с отступом 3 Знак"/>
    <w:rsid w:val="00F63E11"/>
    <w:rPr>
      <w:rFonts w:eastAsia="Times New Roman"/>
      <w:sz w:val="16"/>
      <w:szCs w:val="16"/>
    </w:rPr>
  </w:style>
  <w:style w:type="character" w:customStyle="1" w:styleId="FontStyle52">
    <w:name w:val="Font Style52"/>
    <w:rsid w:val="00F63E11"/>
    <w:rPr>
      <w:rFonts w:ascii="Times New Roman" w:hAnsi="Times New Roman" w:cs="Times New Roman"/>
      <w:sz w:val="26"/>
      <w:szCs w:val="26"/>
    </w:rPr>
  </w:style>
  <w:style w:type="character" w:customStyle="1" w:styleId="c9">
    <w:name w:val="c9"/>
    <w:rsid w:val="00F63E11"/>
  </w:style>
  <w:style w:type="character" w:customStyle="1" w:styleId="c2">
    <w:name w:val="c2"/>
    <w:rsid w:val="00F63E11"/>
  </w:style>
  <w:style w:type="character" w:customStyle="1" w:styleId="c1">
    <w:name w:val="c1"/>
    <w:rsid w:val="00F63E11"/>
  </w:style>
  <w:style w:type="character" w:customStyle="1" w:styleId="Zag11">
    <w:name w:val="Zag_11"/>
    <w:rsid w:val="00F63E11"/>
  </w:style>
  <w:style w:type="character" w:customStyle="1" w:styleId="c56">
    <w:name w:val="c56"/>
    <w:rsid w:val="00F63E11"/>
  </w:style>
  <w:style w:type="character" w:customStyle="1" w:styleId="c19">
    <w:name w:val="c19"/>
    <w:rsid w:val="00F63E11"/>
  </w:style>
  <w:style w:type="character" w:customStyle="1" w:styleId="c65">
    <w:name w:val="c65"/>
    <w:rsid w:val="00F63E11"/>
  </w:style>
  <w:style w:type="character" w:customStyle="1" w:styleId="c10">
    <w:name w:val="c10"/>
    <w:rsid w:val="00F63E11"/>
  </w:style>
  <w:style w:type="character" w:customStyle="1" w:styleId="c55">
    <w:name w:val="c55"/>
    <w:rsid w:val="00F63E11"/>
  </w:style>
  <w:style w:type="character" w:customStyle="1" w:styleId="c11">
    <w:name w:val="c11"/>
    <w:basedOn w:val="31"/>
    <w:rsid w:val="00F63E11"/>
  </w:style>
  <w:style w:type="character" w:customStyle="1" w:styleId="c8">
    <w:name w:val="c8"/>
    <w:basedOn w:val="31"/>
    <w:rsid w:val="00F63E11"/>
  </w:style>
  <w:style w:type="character" w:customStyle="1" w:styleId="c0">
    <w:name w:val="c0"/>
    <w:basedOn w:val="31"/>
    <w:rsid w:val="00F63E11"/>
  </w:style>
  <w:style w:type="character" w:customStyle="1" w:styleId="c34">
    <w:name w:val="c34"/>
    <w:basedOn w:val="31"/>
    <w:rsid w:val="00F63E11"/>
  </w:style>
  <w:style w:type="character" w:customStyle="1" w:styleId="c15">
    <w:name w:val="c15"/>
    <w:basedOn w:val="31"/>
    <w:rsid w:val="00F63E11"/>
  </w:style>
  <w:style w:type="character" w:customStyle="1" w:styleId="c18">
    <w:name w:val="c18"/>
    <w:basedOn w:val="31"/>
    <w:rsid w:val="00F63E11"/>
  </w:style>
  <w:style w:type="character" w:customStyle="1" w:styleId="c6">
    <w:name w:val="c6"/>
    <w:basedOn w:val="31"/>
    <w:rsid w:val="00F63E11"/>
  </w:style>
  <w:style w:type="character" w:customStyle="1" w:styleId="c26">
    <w:name w:val="c26"/>
    <w:basedOn w:val="31"/>
    <w:rsid w:val="00F63E11"/>
  </w:style>
  <w:style w:type="character" w:customStyle="1" w:styleId="s1">
    <w:name w:val="s1"/>
    <w:rsid w:val="00F63E11"/>
    <w:rPr>
      <w:rFonts w:ascii="Times New Roman" w:hAnsi="Times New Roman" w:cs="Times New Roman" w:hint="default"/>
    </w:rPr>
  </w:style>
  <w:style w:type="character" w:customStyle="1" w:styleId="ab">
    <w:name w:val="Основной текст_"/>
    <w:rsid w:val="00F63E11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character" w:customStyle="1" w:styleId="FontStyle247">
    <w:name w:val="Font Style247"/>
    <w:rsid w:val="00F63E11"/>
    <w:rPr>
      <w:rFonts w:ascii="Times New Roman" w:hAnsi="Times New Roman" w:cs="Times New Roman" w:hint="default"/>
      <w:sz w:val="30"/>
      <w:szCs w:val="30"/>
    </w:rPr>
  </w:style>
  <w:style w:type="character" w:customStyle="1" w:styleId="ac">
    <w:name w:val="Основной текст + Курсив"/>
    <w:rsid w:val="00F63E11"/>
    <w:rPr>
      <w:rFonts w:ascii="Bookman Old Style" w:eastAsia="Bookman Old Style" w:hAnsi="Bookman Old Style" w:cs="Bookman Old Style" w:hint="default"/>
      <w:i/>
      <w:iCs/>
      <w:sz w:val="14"/>
      <w:szCs w:val="14"/>
      <w:shd w:val="clear" w:color="auto" w:fill="FFFFFF"/>
    </w:rPr>
  </w:style>
  <w:style w:type="character" w:customStyle="1" w:styleId="21">
    <w:name w:val="Основной шрифт абзаца2"/>
    <w:rsid w:val="00F63E11"/>
  </w:style>
  <w:style w:type="character" w:customStyle="1" w:styleId="14">
    <w:name w:val="Основной шрифт абзаца1"/>
    <w:rsid w:val="00F63E11"/>
  </w:style>
  <w:style w:type="character" w:customStyle="1" w:styleId="13pt">
    <w:name w:val="Основной текст + 13 pt"/>
    <w:rsid w:val="00F63E1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 w:bidi="ru-RU"/>
    </w:rPr>
  </w:style>
  <w:style w:type="character" w:customStyle="1" w:styleId="22">
    <w:name w:val="Основной текст с отступом 2 Знак"/>
    <w:rsid w:val="00F63E11"/>
    <w:rPr>
      <w:sz w:val="22"/>
      <w:szCs w:val="22"/>
    </w:rPr>
  </w:style>
  <w:style w:type="character" w:customStyle="1" w:styleId="15">
    <w:name w:val="Основной текст с отступом Знак1"/>
    <w:rsid w:val="00F63E11"/>
    <w:rPr>
      <w:rFonts w:ascii="Times New Roman" w:eastAsia="Times New Roman" w:hAnsi="Times New Roman" w:cs="Times New Roman"/>
      <w:sz w:val="24"/>
    </w:rPr>
  </w:style>
  <w:style w:type="character" w:customStyle="1" w:styleId="ListLabel3">
    <w:name w:val="ListLabel 3"/>
    <w:rsid w:val="00F63E11"/>
    <w:rPr>
      <w:rFonts w:cs="Symbol"/>
    </w:rPr>
  </w:style>
  <w:style w:type="character" w:customStyle="1" w:styleId="ListLabel4">
    <w:name w:val="ListLabel 4"/>
    <w:rsid w:val="00F63E11"/>
    <w:rPr>
      <w:rFonts w:cs="Courier New"/>
    </w:rPr>
  </w:style>
  <w:style w:type="character" w:customStyle="1" w:styleId="ListLabel5">
    <w:name w:val="ListLabel 5"/>
    <w:rsid w:val="00F63E11"/>
    <w:rPr>
      <w:rFonts w:cs="Wingdings"/>
    </w:rPr>
  </w:style>
  <w:style w:type="character" w:customStyle="1" w:styleId="ad">
    <w:name w:val="Маркеры списка"/>
    <w:rsid w:val="00F63E11"/>
    <w:rPr>
      <w:rFonts w:ascii="OpenSymbol" w:eastAsia="OpenSymbol" w:hAnsi="OpenSymbol" w:cs="OpenSymbol"/>
    </w:rPr>
  </w:style>
  <w:style w:type="character" w:customStyle="1" w:styleId="ae">
    <w:name w:val="Символ нумерации"/>
    <w:rsid w:val="00F63E11"/>
  </w:style>
  <w:style w:type="paragraph" w:customStyle="1" w:styleId="af">
    <w:name w:val="Заголовок"/>
    <w:basedOn w:val="a"/>
    <w:next w:val="af0"/>
    <w:rsid w:val="00F63E1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0">
    <w:name w:val="Body Text"/>
    <w:basedOn w:val="a"/>
    <w:link w:val="16"/>
    <w:rsid w:val="00F63E1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character" w:customStyle="1" w:styleId="16">
    <w:name w:val="Основной текст Знак1"/>
    <w:basedOn w:val="a0"/>
    <w:link w:val="af0"/>
    <w:rsid w:val="00F63E11"/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paragraph" w:styleId="af1">
    <w:name w:val="List"/>
    <w:basedOn w:val="af0"/>
    <w:rsid w:val="00F63E11"/>
    <w:pPr>
      <w:spacing w:after="120"/>
      <w:jc w:val="left"/>
    </w:pPr>
    <w:rPr>
      <w:rFonts w:cs="Mangal"/>
      <w:b w:val="0"/>
      <w:bCs w:val="0"/>
      <w:sz w:val="20"/>
      <w:szCs w:val="20"/>
      <w:lang w:val="ru-RU"/>
    </w:rPr>
  </w:style>
  <w:style w:type="paragraph" w:styleId="af2">
    <w:name w:val="caption"/>
    <w:basedOn w:val="a"/>
    <w:qFormat/>
    <w:rsid w:val="00F63E11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F63E11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customStyle="1" w:styleId="ParagraphStyle">
    <w:name w:val="Paragraph Style"/>
    <w:rsid w:val="00F63E11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styleId="af3">
    <w:name w:val="header"/>
    <w:basedOn w:val="a"/>
    <w:link w:val="23"/>
    <w:rsid w:val="00F63E1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23">
    <w:name w:val="Верхний колонтитул Знак2"/>
    <w:basedOn w:val="a0"/>
    <w:link w:val="af3"/>
    <w:rsid w:val="00F63E11"/>
    <w:rPr>
      <w:rFonts w:ascii="Calibri" w:eastAsia="Calibri" w:hAnsi="Calibri" w:cs="Times New Roman"/>
      <w:sz w:val="20"/>
      <w:szCs w:val="20"/>
      <w:lang w:val="x-none" w:eastAsia="zh-CN"/>
    </w:rPr>
  </w:style>
  <w:style w:type="paragraph" w:styleId="af4">
    <w:name w:val="footer"/>
    <w:basedOn w:val="a"/>
    <w:link w:val="24"/>
    <w:rsid w:val="00F63E1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24">
    <w:name w:val="Нижний колонтитул Знак2"/>
    <w:basedOn w:val="a0"/>
    <w:link w:val="af4"/>
    <w:rsid w:val="00F63E11"/>
    <w:rPr>
      <w:rFonts w:ascii="Calibri" w:eastAsia="Calibri" w:hAnsi="Calibri" w:cs="Times New Roman"/>
      <w:sz w:val="20"/>
      <w:szCs w:val="20"/>
      <w:lang w:val="x-none" w:eastAsia="zh-CN"/>
    </w:rPr>
  </w:style>
  <w:style w:type="paragraph" w:customStyle="1" w:styleId="17">
    <w:name w:val="Обычный1"/>
    <w:rsid w:val="00F63E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14">
    <w:name w:val="Style14"/>
    <w:basedOn w:val="a"/>
    <w:rsid w:val="00F63E11"/>
    <w:pPr>
      <w:widowControl w:val="0"/>
      <w:suppressAutoHyphens/>
      <w:autoSpaceDE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paragraph" w:styleId="af5">
    <w:name w:val="No Spacing"/>
    <w:uiPriority w:val="1"/>
    <w:qFormat/>
    <w:rsid w:val="00F63E1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Style1">
    <w:name w:val="Style1"/>
    <w:basedOn w:val="a"/>
    <w:rsid w:val="00F63E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List Paragraph"/>
    <w:basedOn w:val="a"/>
    <w:qFormat/>
    <w:rsid w:val="00F63E11"/>
    <w:pPr>
      <w:suppressAutoHyphens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Standard">
    <w:name w:val="Standard"/>
    <w:rsid w:val="00F63E11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  <w:style w:type="paragraph" w:styleId="af7">
    <w:name w:val="Body Text Indent"/>
    <w:basedOn w:val="a"/>
    <w:link w:val="25"/>
    <w:rsid w:val="00F63E11"/>
    <w:pPr>
      <w:suppressAutoHyphens/>
      <w:spacing w:after="120"/>
      <w:ind w:left="283"/>
    </w:pPr>
    <w:rPr>
      <w:rFonts w:ascii="Calibri" w:eastAsia="Calibri" w:hAnsi="Calibri" w:cs="Times New Roman"/>
      <w:lang w:val="x-none" w:eastAsia="zh-CN"/>
    </w:rPr>
  </w:style>
  <w:style w:type="character" w:customStyle="1" w:styleId="25">
    <w:name w:val="Основной текст с отступом Знак2"/>
    <w:basedOn w:val="a0"/>
    <w:link w:val="af7"/>
    <w:rsid w:val="00F63E11"/>
    <w:rPr>
      <w:rFonts w:ascii="Calibri" w:eastAsia="Calibri" w:hAnsi="Calibri" w:cs="Times New Roman"/>
      <w:lang w:val="x-none" w:eastAsia="zh-CN"/>
    </w:rPr>
  </w:style>
  <w:style w:type="paragraph" w:customStyle="1" w:styleId="310">
    <w:name w:val="Основной текст с отступом 31"/>
    <w:basedOn w:val="a"/>
    <w:rsid w:val="00F63E11"/>
    <w:pPr>
      <w:suppressAutoHyphens/>
      <w:spacing w:after="120"/>
      <w:ind w:left="283"/>
    </w:pPr>
    <w:rPr>
      <w:rFonts w:ascii="Calibri" w:eastAsia="Times New Roman" w:hAnsi="Calibri" w:cs="Times New Roman"/>
      <w:sz w:val="16"/>
      <w:szCs w:val="16"/>
      <w:lang w:val="x-none" w:eastAsia="zh-CN"/>
    </w:rPr>
  </w:style>
  <w:style w:type="paragraph" w:styleId="af8">
    <w:name w:val="Normal (Web)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9">
    <w:name w:val="Стиль"/>
    <w:rsid w:val="00F63E1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9">
    <w:name w:val="Style9"/>
    <w:basedOn w:val="a"/>
    <w:rsid w:val="00F63E11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5">
    <w:name w:val="Style15"/>
    <w:basedOn w:val="a"/>
    <w:rsid w:val="00F63E11"/>
    <w:pPr>
      <w:widowControl w:val="0"/>
      <w:suppressAutoHyphens/>
      <w:autoSpaceDE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">
    <w:name w:val="c3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Osnova">
    <w:name w:val="Osnova"/>
    <w:basedOn w:val="a"/>
    <w:rsid w:val="00F63E11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zh-CN"/>
    </w:rPr>
  </w:style>
  <w:style w:type="paragraph" w:customStyle="1" w:styleId="Zag2">
    <w:name w:val="Zag_2"/>
    <w:basedOn w:val="a"/>
    <w:rsid w:val="00F63E11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zh-CN"/>
    </w:rPr>
  </w:style>
  <w:style w:type="paragraph" w:customStyle="1" w:styleId="Zag3">
    <w:name w:val="Zag_3"/>
    <w:basedOn w:val="a"/>
    <w:rsid w:val="00F63E11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zh-CN"/>
    </w:rPr>
  </w:style>
  <w:style w:type="paragraph" w:customStyle="1" w:styleId="TableParagraph">
    <w:name w:val="Table Paragraph"/>
    <w:basedOn w:val="a"/>
    <w:rsid w:val="00F63E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4">
    <w:name w:val="Заголовок 3+"/>
    <w:basedOn w:val="a"/>
    <w:rsid w:val="00F63E11"/>
    <w:pPr>
      <w:widowControl w:val="0"/>
      <w:suppressAutoHyphens/>
      <w:overflowPunct w:val="0"/>
      <w:autoSpaceDE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p6">
    <w:name w:val="p6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Без интервала1"/>
    <w:next w:val="af5"/>
    <w:rsid w:val="00F63E11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p5">
    <w:name w:val="p5"/>
    <w:basedOn w:val="a"/>
    <w:rsid w:val="00F63E1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F63E11"/>
    <w:pPr>
      <w:suppressAutoHyphens/>
      <w:autoSpaceDE w:val="0"/>
      <w:spacing w:after="0" w:line="240" w:lineRule="auto"/>
    </w:pPr>
    <w:rPr>
      <w:rFonts w:ascii="NBJHC K+ Newton C San Pin" w:eastAsia="Calibri" w:hAnsi="NBJHC K+ Newton C San Pin" w:cs="NBJHC K+ Newton C San Pin"/>
      <w:color w:val="000000"/>
      <w:sz w:val="24"/>
      <w:szCs w:val="24"/>
      <w:lang w:eastAsia="zh-CN"/>
    </w:rPr>
  </w:style>
  <w:style w:type="paragraph" w:customStyle="1" w:styleId="afa">
    <w:name w:val="......."/>
    <w:basedOn w:val="Default"/>
    <w:next w:val="Default"/>
    <w:rsid w:val="00F63E11"/>
    <w:rPr>
      <w:rFonts w:ascii="MDCDD H+ Newton C San Pin" w:hAnsi="MDCDD H+ Newton C San Pin" w:cs="MDCDD H+ Newton C San Pin"/>
      <w:color w:val="auto"/>
    </w:rPr>
  </w:style>
  <w:style w:type="paragraph" w:customStyle="1" w:styleId="6">
    <w:name w:val="Основной текст6"/>
    <w:basedOn w:val="a"/>
    <w:rsid w:val="00F63E11"/>
    <w:pPr>
      <w:shd w:val="clear" w:color="auto" w:fill="FFFFFF"/>
      <w:suppressAutoHyphens/>
      <w:spacing w:after="0" w:line="0" w:lineRule="atLeast"/>
    </w:pPr>
    <w:rPr>
      <w:rFonts w:ascii="Bookman Old Style" w:eastAsia="Bookman Old Style" w:hAnsi="Bookman Old Style" w:cs="Bookman Old Style"/>
      <w:sz w:val="14"/>
      <w:szCs w:val="14"/>
      <w:lang w:val="x-none" w:eastAsia="zh-CN"/>
    </w:rPr>
  </w:style>
  <w:style w:type="paragraph" w:customStyle="1" w:styleId="WW-">
    <w:name w:val="WW-Базовый"/>
    <w:rsid w:val="00F63E11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26">
    <w:name w:val="Название2"/>
    <w:basedOn w:val="a"/>
    <w:rsid w:val="00F63E1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rsid w:val="00F63E1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9">
    <w:name w:val="Название1"/>
    <w:basedOn w:val="a"/>
    <w:rsid w:val="00F63E1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a">
    <w:name w:val="Указатель1"/>
    <w:basedOn w:val="a"/>
    <w:rsid w:val="00F63E1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b">
    <w:name w:val="Обычный (веб)1"/>
    <w:basedOn w:val="a"/>
    <w:rsid w:val="00F63E11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F63E1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c">
    <w:name w:val="Заголовок таблицы"/>
    <w:basedOn w:val="afb"/>
    <w:rsid w:val="00F63E11"/>
    <w:pPr>
      <w:jc w:val="center"/>
    </w:pPr>
    <w:rPr>
      <w:b/>
      <w:bCs/>
    </w:rPr>
  </w:style>
  <w:style w:type="paragraph" w:customStyle="1" w:styleId="afd">
    <w:name w:val="Содержимое врезки"/>
    <w:basedOn w:val="af0"/>
    <w:rsid w:val="00F63E11"/>
    <w:pPr>
      <w:spacing w:after="120"/>
      <w:jc w:val="left"/>
    </w:pPr>
    <w:rPr>
      <w:b w:val="0"/>
      <w:bCs w:val="0"/>
      <w:sz w:val="20"/>
      <w:szCs w:val="20"/>
      <w:lang w:val="ru-RU"/>
    </w:rPr>
  </w:style>
  <w:style w:type="paragraph" w:customStyle="1" w:styleId="210">
    <w:name w:val="Основной текст с отступом 21"/>
    <w:basedOn w:val="a"/>
    <w:rsid w:val="00F63E11"/>
    <w:pPr>
      <w:suppressAutoHyphens/>
      <w:spacing w:after="120" w:line="480" w:lineRule="auto"/>
      <w:ind w:left="283"/>
    </w:pPr>
    <w:rPr>
      <w:rFonts w:ascii="Calibri" w:eastAsia="Calibri" w:hAnsi="Calibri" w:cs="Times New Roman"/>
      <w:lang w:eastAsia="zh-CN"/>
    </w:rPr>
  </w:style>
  <w:style w:type="paragraph" w:customStyle="1" w:styleId="1c">
    <w:name w:val="Абзац списка1"/>
    <w:basedOn w:val="a"/>
    <w:rsid w:val="00F63E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eastAsia="zh-CN"/>
    </w:rPr>
  </w:style>
  <w:style w:type="table" w:styleId="afe">
    <w:name w:val="Table Grid"/>
    <w:basedOn w:val="a1"/>
    <w:uiPriority w:val="59"/>
    <w:rsid w:val="009642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9">
    <w:name w:val="c69"/>
    <w:basedOn w:val="a"/>
    <w:rsid w:val="0096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64265"/>
  </w:style>
  <w:style w:type="paragraph" w:customStyle="1" w:styleId="c104">
    <w:name w:val="c104"/>
    <w:basedOn w:val="a"/>
    <w:rsid w:val="0096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64265"/>
  </w:style>
  <w:style w:type="paragraph" w:customStyle="1" w:styleId="c113">
    <w:name w:val="c113"/>
    <w:basedOn w:val="a"/>
    <w:rsid w:val="0096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7</cp:revision>
  <dcterms:created xsi:type="dcterms:W3CDTF">2019-08-21T17:49:00Z</dcterms:created>
  <dcterms:modified xsi:type="dcterms:W3CDTF">2020-01-06T04:50:00Z</dcterms:modified>
</cp:coreProperties>
</file>